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810B" w14:textId="77777777" w:rsidR="00C820BD" w:rsidRPr="002C5B10" w:rsidRDefault="00C820BD">
      <w:pPr>
        <w:spacing w:before="16" w:line="240" w:lineRule="exact"/>
        <w:rPr>
          <w:rFonts w:asciiTheme="minorHAnsi" w:hAnsiTheme="minorHAnsi" w:cstheme="minorHAnsi"/>
          <w:sz w:val="24"/>
          <w:szCs w:val="24"/>
        </w:rPr>
      </w:pPr>
    </w:p>
    <w:p w14:paraId="792D810C" w14:textId="77777777" w:rsidR="00C820BD" w:rsidRPr="002C5B10" w:rsidRDefault="00344A60">
      <w:pPr>
        <w:spacing w:before="14"/>
        <w:ind w:left="100"/>
        <w:rPr>
          <w:rFonts w:asciiTheme="minorHAnsi" w:eastAsia="Arial" w:hAnsiTheme="minorHAnsi" w:cstheme="minorHAnsi"/>
          <w:sz w:val="36"/>
          <w:szCs w:val="36"/>
        </w:rPr>
      </w:pPr>
      <w:r w:rsidRPr="002C5B10">
        <w:rPr>
          <w:rFonts w:asciiTheme="minorHAnsi" w:eastAsia="Arial" w:hAnsiTheme="minorHAnsi" w:cstheme="minorHAnsi"/>
          <w:b/>
          <w:sz w:val="36"/>
          <w:szCs w:val="36"/>
        </w:rPr>
        <w:t>Joint Schedule 7 (Financial Difficulties)</w:t>
      </w:r>
    </w:p>
    <w:p w14:paraId="792D810D" w14:textId="77777777" w:rsidR="00C820BD" w:rsidRPr="002C5B10" w:rsidRDefault="00C820BD">
      <w:pPr>
        <w:spacing w:before="4" w:line="120" w:lineRule="exact"/>
        <w:rPr>
          <w:rFonts w:asciiTheme="minorHAnsi" w:hAnsiTheme="minorHAnsi" w:cstheme="minorHAnsi"/>
          <w:sz w:val="12"/>
          <w:szCs w:val="12"/>
        </w:rPr>
      </w:pPr>
    </w:p>
    <w:p w14:paraId="792D810E"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1.  Definitions</w:t>
      </w:r>
    </w:p>
    <w:p w14:paraId="792D810F" w14:textId="77777777" w:rsidR="00C820BD" w:rsidRPr="002C5B10" w:rsidRDefault="00C820BD">
      <w:pPr>
        <w:spacing w:line="240" w:lineRule="exact"/>
        <w:rPr>
          <w:rFonts w:asciiTheme="minorHAnsi" w:hAnsiTheme="minorHAnsi" w:cstheme="minorHAnsi"/>
          <w:sz w:val="24"/>
          <w:szCs w:val="24"/>
        </w:rPr>
      </w:pPr>
    </w:p>
    <w:p w14:paraId="792D8110" w14:textId="77777777" w:rsidR="00C820BD" w:rsidRPr="002C5B10" w:rsidRDefault="00344A60">
      <w:pPr>
        <w:ind w:left="744" w:right="443" w:hanging="360"/>
        <w:rPr>
          <w:rFonts w:asciiTheme="minorHAnsi" w:eastAsia="Arial" w:hAnsiTheme="minorHAnsi" w:cstheme="minorHAnsi"/>
          <w:sz w:val="24"/>
          <w:szCs w:val="24"/>
        </w:rPr>
        <w:sectPr w:rsidR="00C820BD" w:rsidRPr="002C5B10">
          <w:headerReference w:type="default" r:id="rId7"/>
          <w:footerReference w:type="default" r:id="rId8"/>
          <w:pgSz w:w="11920" w:h="16840"/>
          <w:pgMar w:top="1160" w:right="1340" w:bottom="280" w:left="1340" w:header="731" w:footer="1096" w:gutter="0"/>
          <w:pgNumType w:start="1"/>
          <w:cols w:space="720"/>
        </w:sectPr>
      </w:pPr>
      <w:r w:rsidRPr="002C5B10">
        <w:rPr>
          <w:rFonts w:asciiTheme="minorHAnsi" w:eastAsia="Arial" w:hAnsiTheme="minorHAnsi" w:cstheme="minorHAnsi"/>
          <w:sz w:val="24"/>
          <w:szCs w:val="24"/>
        </w:rPr>
        <w:t>1.1In this Schedule, the following words shall have the following meanings and they shall supplement Joint Schedule 1 (Definitions):</w:t>
      </w:r>
    </w:p>
    <w:p w14:paraId="792D8111" w14:textId="77777777" w:rsidR="00C820BD" w:rsidRPr="002C5B10" w:rsidRDefault="00C820BD">
      <w:pPr>
        <w:spacing w:line="120" w:lineRule="exact"/>
        <w:rPr>
          <w:rFonts w:asciiTheme="minorHAnsi" w:hAnsiTheme="minorHAnsi" w:cstheme="minorHAnsi"/>
          <w:sz w:val="12"/>
          <w:szCs w:val="12"/>
        </w:rPr>
      </w:pPr>
    </w:p>
    <w:p w14:paraId="792D8112" w14:textId="77777777" w:rsidR="00C820BD" w:rsidRPr="002C5B10" w:rsidRDefault="00344A60">
      <w:pPr>
        <w:ind w:left="1116"/>
        <w:rPr>
          <w:rFonts w:asciiTheme="minorHAnsi" w:eastAsia="Arial" w:hAnsiTheme="minorHAnsi" w:cstheme="minorHAnsi"/>
          <w:sz w:val="24"/>
          <w:szCs w:val="24"/>
        </w:rPr>
      </w:pPr>
      <w:r w:rsidRPr="002C5B10">
        <w:rPr>
          <w:rFonts w:asciiTheme="minorHAnsi" w:eastAsia="Arial" w:hAnsiTheme="minorHAnsi" w:cstheme="minorHAnsi"/>
          <w:b/>
          <w:sz w:val="24"/>
          <w:szCs w:val="24"/>
        </w:rPr>
        <w:t>"Credit Rating</w:t>
      </w:r>
    </w:p>
    <w:p w14:paraId="792D8113" w14:textId="77777777" w:rsidR="00C820BD" w:rsidRPr="002C5B10" w:rsidRDefault="00344A60">
      <w:pPr>
        <w:ind w:left="1116"/>
        <w:rPr>
          <w:rFonts w:asciiTheme="minorHAnsi" w:eastAsia="Arial" w:hAnsiTheme="minorHAnsi" w:cstheme="minorHAnsi"/>
          <w:sz w:val="24"/>
          <w:szCs w:val="24"/>
        </w:rPr>
      </w:pPr>
      <w:r w:rsidRPr="002C5B10">
        <w:rPr>
          <w:rFonts w:asciiTheme="minorHAnsi" w:eastAsia="Arial" w:hAnsiTheme="minorHAnsi" w:cstheme="minorHAnsi"/>
          <w:b/>
          <w:sz w:val="24"/>
          <w:szCs w:val="24"/>
        </w:rPr>
        <w:t>Threshold"</w:t>
      </w:r>
    </w:p>
    <w:p w14:paraId="792D8114" w14:textId="77777777" w:rsidR="00C820BD" w:rsidRPr="002C5B10" w:rsidRDefault="00C820BD">
      <w:pPr>
        <w:spacing w:before="6" w:line="180" w:lineRule="exact"/>
        <w:rPr>
          <w:rFonts w:asciiTheme="minorHAnsi" w:hAnsiTheme="minorHAnsi" w:cstheme="minorHAnsi"/>
          <w:sz w:val="19"/>
          <w:szCs w:val="19"/>
        </w:rPr>
      </w:pPr>
    </w:p>
    <w:p w14:paraId="792D8115" w14:textId="77777777" w:rsidR="00C820BD" w:rsidRPr="002C5B10" w:rsidRDefault="00C820BD">
      <w:pPr>
        <w:spacing w:line="200" w:lineRule="exact"/>
        <w:rPr>
          <w:rFonts w:asciiTheme="minorHAnsi" w:hAnsiTheme="minorHAnsi" w:cstheme="minorHAnsi"/>
        </w:rPr>
      </w:pPr>
    </w:p>
    <w:p w14:paraId="792D8116" w14:textId="77777777" w:rsidR="00C820BD" w:rsidRPr="002C5B10" w:rsidRDefault="00344A60">
      <w:pPr>
        <w:ind w:left="1116" w:right="-61"/>
        <w:rPr>
          <w:rFonts w:asciiTheme="minorHAnsi" w:eastAsia="Arial" w:hAnsiTheme="minorHAnsi" w:cstheme="minorHAnsi"/>
          <w:sz w:val="24"/>
          <w:szCs w:val="24"/>
        </w:rPr>
      </w:pPr>
      <w:r w:rsidRPr="002C5B10">
        <w:rPr>
          <w:rFonts w:asciiTheme="minorHAnsi" w:eastAsia="Arial" w:hAnsiTheme="minorHAnsi" w:cstheme="minorHAnsi"/>
          <w:b/>
          <w:sz w:val="24"/>
          <w:szCs w:val="24"/>
        </w:rPr>
        <w:t>"Financial Distress</w:t>
      </w:r>
    </w:p>
    <w:p w14:paraId="792D8117" w14:textId="77777777" w:rsidR="00C820BD" w:rsidRPr="002C5B10" w:rsidRDefault="00344A60">
      <w:pPr>
        <w:ind w:left="1078" w:right="1364"/>
        <w:jc w:val="center"/>
        <w:rPr>
          <w:rFonts w:asciiTheme="minorHAnsi" w:eastAsia="Arial" w:hAnsiTheme="minorHAnsi" w:cstheme="minorHAnsi"/>
          <w:sz w:val="24"/>
          <w:szCs w:val="24"/>
        </w:rPr>
      </w:pPr>
      <w:r w:rsidRPr="002C5B10">
        <w:rPr>
          <w:rFonts w:asciiTheme="minorHAnsi" w:eastAsia="Arial" w:hAnsiTheme="minorHAnsi" w:cstheme="minorHAnsi"/>
          <w:b/>
          <w:sz w:val="24"/>
          <w:szCs w:val="24"/>
        </w:rPr>
        <w:t>Event"</w:t>
      </w:r>
    </w:p>
    <w:p w14:paraId="792D8118" w14:textId="77777777" w:rsidR="00C820BD" w:rsidRPr="002C5B10" w:rsidRDefault="00344A60">
      <w:pPr>
        <w:spacing w:line="120" w:lineRule="exact"/>
        <w:rPr>
          <w:rFonts w:asciiTheme="minorHAnsi" w:hAnsiTheme="minorHAnsi" w:cstheme="minorHAnsi"/>
          <w:sz w:val="12"/>
          <w:szCs w:val="12"/>
        </w:rPr>
      </w:pPr>
      <w:r w:rsidRPr="002C5B10">
        <w:rPr>
          <w:rFonts w:asciiTheme="minorHAnsi" w:hAnsiTheme="minorHAnsi" w:cstheme="minorHAnsi"/>
        </w:rPr>
        <w:br w:type="column"/>
      </w:r>
    </w:p>
    <w:p w14:paraId="792D8119" w14:textId="77777777" w:rsidR="00C820BD" w:rsidRPr="002C5B10" w:rsidRDefault="00344A60">
      <w:pPr>
        <w:ind w:left="170" w:right="857" w:hanging="170"/>
        <w:rPr>
          <w:rFonts w:asciiTheme="minorHAnsi" w:eastAsia="Arial" w:hAnsiTheme="minorHAnsi" w:cstheme="minorHAnsi"/>
          <w:sz w:val="24"/>
          <w:szCs w:val="24"/>
        </w:rPr>
      </w:pPr>
      <w:r w:rsidRPr="002C5B10">
        <w:rPr>
          <w:rFonts w:asciiTheme="minorHAnsi" w:eastAsia="Arial" w:hAnsiTheme="minorHAnsi" w:cstheme="minorHAnsi"/>
          <w:sz w:val="22"/>
          <w:szCs w:val="22"/>
        </w:rPr>
        <w:t xml:space="preserve">1 </w:t>
      </w:r>
      <w:r w:rsidRPr="002C5B10">
        <w:rPr>
          <w:rFonts w:asciiTheme="minorHAnsi" w:eastAsia="Arial" w:hAnsiTheme="minorHAnsi" w:cstheme="minorHAnsi"/>
          <w:sz w:val="24"/>
          <w:szCs w:val="24"/>
        </w:rPr>
        <w:t>the minimum credit rating level for the Monitored Company as set out in Annex 2 and</w:t>
      </w:r>
    </w:p>
    <w:p w14:paraId="792D811A" w14:textId="77777777" w:rsidR="00C820BD" w:rsidRPr="002C5B10" w:rsidRDefault="00C820BD">
      <w:pPr>
        <w:spacing w:line="120" w:lineRule="exact"/>
        <w:rPr>
          <w:rFonts w:asciiTheme="minorHAnsi" w:hAnsiTheme="minorHAnsi" w:cstheme="minorHAnsi"/>
          <w:sz w:val="12"/>
          <w:szCs w:val="12"/>
        </w:rPr>
      </w:pPr>
    </w:p>
    <w:p w14:paraId="792D811B" w14:textId="77777777" w:rsidR="00C820BD" w:rsidRPr="002C5B10" w:rsidRDefault="00344A60">
      <w:pPr>
        <w:ind w:left="170" w:right="1432" w:hanging="170"/>
        <w:rPr>
          <w:rFonts w:asciiTheme="minorHAnsi" w:eastAsia="Arial" w:hAnsiTheme="minorHAnsi" w:cstheme="minorHAnsi"/>
          <w:sz w:val="24"/>
          <w:szCs w:val="24"/>
        </w:rPr>
      </w:pPr>
      <w:r w:rsidRPr="002C5B10">
        <w:rPr>
          <w:rFonts w:asciiTheme="minorHAnsi" w:eastAsia="Arial" w:hAnsiTheme="minorHAnsi" w:cstheme="minorHAnsi"/>
          <w:sz w:val="22"/>
          <w:szCs w:val="22"/>
        </w:rPr>
        <w:t xml:space="preserve">2 </w:t>
      </w:r>
      <w:r w:rsidRPr="002C5B10">
        <w:rPr>
          <w:rFonts w:asciiTheme="minorHAnsi" w:eastAsia="Arial" w:hAnsiTheme="minorHAnsi" w:cstheme="minorHAnsi"/>
          <w:sz w:val="24"/>
          <w:szCs w:val="24"/>
        </w:rPr>
        <w:t>the occurrence or one or more of the following events:</w:t>
      </w:r>
    </w:p>
    <w:p w14:paraId="792D811C" w14:textId="77777777" w:rsidR="00C820BD" w:rsidRPr="002C5B10" w:rsidRDefault="00C820BD">
      <w:pPr>
        <w:spacing w:line="120" w:lineRule="exact"/>
        <w:rPr>
          <w:rFonts w:asciiTheme="minorHAnsi" w:hAnsiTheme="minorHAnsi" w:cstheme="minorHAnsi"/>
          <w:sz w:val="12"/>
          <w:szCs w:val="12"/>
        </w:rPr>
      </w:pPr>
    </w:p>
    <w:p w14:paraId="792D811D" w14:textId="77777777" w:rsidR="00C820BD" w:rsidRPr="002C5B10" w:rsidRDefault="00344A60">
      <w:pPr>
        <w:tabs>
          <w:tab w:val="left" w:pos="700"/>
        </w:tabs>
        <w:ind w:left="720" w:right="1031" w:hanging="545"/>
        <w:rPr>
          <w:rFonts w:asciiTheme="minorHAnsi" w:eastAsia="Arial" w:hAnsiTheme="minorHAnsi" w:cstheme="minorHAnsi"/>
          <w:sz w:val="24"/>
          <w:szCs w:val="24"/>
        </w:rPr>
      </w:pPr>
      <w:r w:rsidRPr="002C5B10">
        <w:rPr>
          <w:rFonts w:asciiTheme="minorHAnsi" w:eastAsia="Arial" w:hAnsiTheme="minorHAnsi" w:cstheme="minorHAnsi"/>
          <w:sz w:val="24"/>
          <w:szCs w:val="24"/>
        </w:rPr>
        <w:t>a)</w:t>
      </w:r>
      <w:r w:rsidRPr="002C5B10">
        <w:rPr>
          <w:rFonts w:asciiTheme="minorHAnsi" w:eastAsia="Arial" w:hAnsiTheme="minorHAnsi" w:cstheme="minorHAnsi"/>
          <w:sz w:val="24"/>
          <w:szCs w:val="24"/>
        </w:rPr>
        <w:tab/>
        <w:t>the credit rating of the Monitored Company dropping below the applicable Credit Rating Threshold;</w:t>
      </w:r>
    </w:p>
    <w:p w14:paraId="792D811E" w14:textId="77777777" w:rsidR="00C820BD" w:rsidRPr="002C5B10" w:rsidRDefault="00C820BD">
      <w:pPr>
        <w:spacing w:before="1" w:line="120" w:lineRule="exact"/>
        <w:rPr>
          <w:rFonts w:asciiTheme="minorHAnsi" w:hAnsiTheme="minorHAnsi" w:cstheme="minorHAnsi"/>
          <w:sz w:val="12"/>
          <w:szCs w:val="12"/>
        </w:rPr>
      </w:pPr>
    </w:p>
    <w:p w14:paraId="792D811F" w14:textId="77777777" w:rsidR="00C820BD" w:rsidRPr="002C5B10" w:rsidRDefault="00344A60">
      <w:pPr>
        <w:tabs>
          <w:tab w:val="left" w:pos="700"/>
        </w:tabs>
        <w:ind w:left="720" w:right="737" w:hanging="545"/>
        <w:rPr>
          <w:rFonts w:asciiTheme="minorHAnsi" w:eastAsia="Arial" w:hAnsiTheme="minorHAnsi" w:cstheme="minorHAnsi"/>
          <w:sz w:val="24"/>
          <w:szCs w:val="24"/>
        </w:rPr>
      </w:pPr>
      <w:r w:rsidRPr="002C5B10">
        <w:rPr>
          <w:rFonts w:asciiTheme="minorHAnsi" w:eastAsia="Arial" w:hAnsiTheme="minorHAnsi" w:cstheme="minorHAnsi"/>
          <w:sz w:val="24"/>
          <w:szCs w:val="24"/>
        </w:rPr>
        <w:t>b)</w:t>
      </w:r>
      <w:r w:rsidRPr="002C5B10">
        <w:rPr>
          <w:rFonts w:asciiTheme="minorHAnsi" w:eastAsia="Arial" w:hAnsiTheme="minorHAnsi" w:cstheme="minorHAnsi"/>
          <w:sz w:val="24"/>
          <w:szCs w:val="24"/>
        </w:rPr>
        <w:tab/>
        <w:t>the Monitored Company issuing a profits warning to a stock exchange or making any other public announcement about a material deterioration in its financial position or prospects;</w:t>
      </w:r>
    </w:p>
    <w:p w14:paraId="792D8120" w14:textId="77777777" w:rsidR="00C820BD" w:rsidRPr="002C5B10" w:rsidRDefault="00C820BD">
      <w:pPr>
        <w:spacing w:line="120" w:lineRule="exact"/>
        <w:rPr>
          <w:rFonts w:asciiTheme="minorHAnsi" w:hAnsiTheme="minorHAnsi" w:cstheme="minorHAnsi"/>
          <w:sz w:val="12"/>
          <w:szCs w:val="12"/>
        </w:rPr>
      </w:pPr>
    </w:p>
    <w:p w14:paraId="792D8121" w14:textId="77777777" w:rsidR="00C820BD" w:rsidRPr="002C5B10" w:rsidRDefault="00344A60">
      <w:pPr>
        <w:tabs>
          <w:tab w:val="left" w:pos="700"/>
        </w:tabs>
        <w:ind w:left="720" w:right="644" w:hanging="545"/>
        <w:rPr>
          <w:rFonts w:asciiTheme="minorHAnsi" w:eastAsia="Arial" w:hAnsiTheme="minorHAnsi" w:cstheme="minorHAnsi"/>
          <w:sz w:val="24"/>
          <w:szCs w:val="24"/>
        </w:rPr>
      </w:pPr>
      <w:r w:rsidRPr="002C5B10">
        <w:rPr>
          <w:rFonts w:asciiTheme="minorHAnsi" w:eastAsia="Arial" w:hAnsiTheme="minorHAnsi" w:cstheme="minorHAnsi"/>
          <w:sz w:val="24"/>
          <w:szCs w:val="24"/>
        </w:rPr>
        <w:t>c)</w:t>
      </w:r>
      <w:r w:rsidRPr="002C5B10">
        <w:rPr>
          <w:rFonts w:asciiTheme="minorHAnsi" w:eastAsia="Arial" w:hAnsiTheme="minorHAnsi" w:cstheme="minorHAnsi"/>
          <w:sz w:val="24"/>
          <w:szCs w:val="24"/>
        </w:rPr>
        <w:tab/>
        <w:t>there being a public investigation into improper financial accounting and reporting, suspected fraud or any other impropriety of the Monitored</w:t>
      </w:r>
    </w:p>
    <w:p w14:paraId="792D8122" w14:textId="77777777" w:rsidR="00C820BD" w:rsidRPr="002C5B10" w:rsidRDefault="00344A60">
      <w:pPr>
        <w:ind w:left="720"/>
        <w:rPr>
          <w:rFonts w:asciiTheme="minorHAnsi" w:eastAsia="Arial" w:hAnsiTheme="minorHAnsi" w:cstheme="minorHAnsi"/>
          <w:sz w:val="24"/>
          <w:szCs w:val="24"/>
        </w:rPr>
      </w:pPr>
      <w:r w:rsidRPr="002C5B10">
        <w:rPr>
          <w:rFonts w:asciiTheme="minorHAnsi" w:eastAsia="Arial" w:hAnsiTheme="minorHAnsi" w:cstheme="minorHAnsi"/>
          <w:sz w:val="24"/>
          <w:szCs w:val="24"/>
        </w:rPr>
        <w:t>Company;</w:t>
      </w:r>
    </w:p>
    <w:p w14:paraId="792D8123" w14:textId="77777777" w:rsidR="00C820BD" w:rsidRPr="002C5B10" w:rsidRDefault="00C820BD">
      <w:pPr>
        <w:spacing w:line="120" w:lineRule="exact"/>
        <w:rPr>
          <w:rFonts w:asciiTheme="minorHAnsi" w:hAnsiTheme="minorHAnsi" w:cstheme="minorHAnsi"/>
          <w:sz w:val="12"/>
          <w:szCs w:val="12"/>
        </w:rPr>
      </w:pPr>
    </w:p>
    <w:p w14:paraId="792D8124" w14:textId="77777777" w:rsidR="00C820BD" w:rsidRPr="002C5B10" w:rsidRDefault="00344A60">
      <w:pPr>
        <w:tabs>
          <w:tab w:val="left" w:pos="700"/>
        </w:tabs>
        <w:ind w:left="720" w:right="1192" w:hanging="545"/>
        <w:jc w:val="both"/>
        <w:rPr>
          <w:rFonts w:asciiTheme="minorHAnsi" w:eastAsia="Arial" w:hAnsiTheme="minorHAnsi" w:cstheme="minorHAnsi"/>
          <w:sz w:val="24"/>
          <w:szCs w:val="24"/>
        </w:rPr>
      </w:pPr>
      <w:r w:rsidRPr="002C5B10">
        <w:rPr>
          <w:rFonts w:asciiTheme="minorHAnsi" w:eastAsia="Arial" w:hAnsiTheme="minorHAnsi" w:cstheme="minorHAnsi"/>
          <w:sz w:val="24"/>
          <w:szCs w:val="24"/>
        </w:rPr>
        <w:t>d)</w:t>
      </w:r>
      <w:r w:rsidRPr="002C5B10">
        <w:rPr>
          <w:rFonts w:asciiTheme="minorHAnsi" w:eastAsia="Arial" w:hAnsiTheme="minorHAnsi" w:cstheme="minorHAnsi"/>
          <w:sz w:val="24"/>
          <w:szCs w:val="24"/>
        </w:rPr>
        <w:tab/>
        <w:t>Monitored Company committing a material breach of covenant to its lenders;</w:t>
      </w:r>
    </w:p>
    <w:p w14:paraId="792D8125" w14:textId="77777777" w:rsidR="00C820BD" w:rsidRPr="002C5B10" w:rsidRDefault="00C820BD">
      <w:pPr>
        <w:spacing w:before="10" w:line="100" w:lineRule="exact"/>
        <w:rPr>
          <w:rFonts w:asciiTheme="minorHAnsi" w:hAnsiTheme="minorHAnsi" w:cstheme="minorHAnsi"/>
          <w:sz w:val="11"/>
          <w:szCs w:val="11"/>
        </w:rPr>
      </w:pPr>
    </w:p>
    <w:p w14:paraId="792D8126" w14:textId="77777777" w:rsidR="00C820BD" w:rsidRPr="002C5B10" w:rsidRDefault="00344A60">
      <w:pPr>
        <w:tabs>
          <w:tab w:val="left" w:pos="700"/>
        </w:tabs>
        <w:ind w:left="720" w:right="738" w:hanging="545"/>
        <w:rPr>
          <w:rFonts w:asciiTheme="minorHAnsi" w:eastAsia="Arial" w:hAnsiTheme="minorHAnsi" w:cstheme="minorHAnsi"/>
          <w:sz w:val="24"/>
          <w:szCs w:val="24"/>
        </w:rPr>
      </w:pPr>
      <w:r w:rsidRPr="002C5B10">
        <w:rPr>
          <w:rFonts w:asciiTheme="minorHAnsi" w:eastAsia="Arial" w:hAnsiTheme="minorHAnsi" w:cstheme="minorHAnsi"/>
          <w:sz w:val="24"/>
          <w:szCs w:val="24"/>
        </w:rPr>
        <w:t>e)</w:t>
      </w:r>
      <w:r w:rsidRPr="002C5B10">
        <w:rPr>
          <w:rFonts w:asciiTheme="minorHAnsi" w:eastAsia="Arial" w:hAnsiTheme="minorHAnsi" w:cstheme="minorHAnsi"/>
          <w:sz w:val="24"/>
          <w:szCs w:val="24"/>
        </w:rPr>
        <w:tab/>
        <w:t>a Key Subcontractor (where applicable) notifying CCS that the Supplier has not satisfied any sums properly due under a specified invoice and not subject to a genuine dispute; or</w:t>
      </w:r>
    </w:p>
    <w:p w14:paraId="792D8127" w14:textId="77777777" w:rsidR="00C820BD" w:rsidRPr="002C5B10" w:rsidRDefault="00C820BD">
      <w:pPr>
        <w:spacing w:line="120" w:lineRule="exact"/>
        <w:rPr>
          <w:rFonts w:asciiTheme="minorHAnsi" w:hAnsiTheme="minorHAnsi" w:cstheme="minorHAnsi"/>
          <w:sz w:val="12"/>
          <w:szCs w:val="12"/>
        </w:rPr>
      </w:pPr>
    </w:p>
    <w:p w14:paraId="792D8128" w14:textId="77777777" w:rsidR="00C820BD" w:rsidRPr="002C5B10" w:rsidRDefault="00344A60">
      <w:pPr>
        <w:ind w:left="175"/>
        <w:rPr>
          <w:rFonts w:asciiTheme="minorHAnsi" w:eastAsia="Arial" w:hAnsiTheme="minorHAnsi" w:cstheme="minorHAnsi"/>
          <w:sz w:val="24"/>
          <w:szCs w:val="24"/>
        </w:rPr>
      </w:pPr>
      <w:r w:rsidRPr="002C5B10">
        <w:rPr>
          <w:rFonts w:asciiTheme="minorHAnsi" w:eastAsia="Arial" w:hAnsiTheme="minorHAnsi" w:cstheme="minorHAnsi"/>
          <w:sz w:val="24"/>
          <w:szCs w:val="24"/>
        </w:rPr>
        <w:t>f)      any of the following:</w:t>
      </w:r>
    </w:p>
    <w:p w14:paraId="792D8129" w14:textId="77777777" w:rsidR="00C820BD" w:rsidRPr="002C5B10" w:rsidRDefault="00C820BD">
      <w:pPr>
        <w:spacing w:line="120" w:lineRule="exact"/>
        <w:rPr>
          <w:rFonts w:asciiTheme="minorHAnsi" w:hAnsiTheme="minorHAnsi" w:cstheme="minorHAnsi"/>
          <w:sz w:val="12"/>
          <w:szCs w:val="12"/>
        </w:rPr>
      </w:pPr>
    </w:p>
    <w:p w14:paraId="792D812A" w14:textId="77777777" w:rsidR="00C820BD" w:rsidRPr="002C5B10" w:rsidRDefault="00344A60">
      <w:pPr>
        <w:tabs>
          <w:tab w:val="left" w:pos="1060"/>
        </w:tabs>
        <w:ind w:left="1080" w:right="816" w:hanging="360"/>
        <w:rPr>
          <w:rFonts w:asciiTheme="minorHAnsi" w:eastAsia="Arial" w:hAnsiTheme="minorHAnsi" w:cstheme="minorHAnsi"/>
          <w:sz w:val="24"/>
          <w:szCs w:val="24"/>
        </w:rPr>
      </w:pPr>
      <w:proofErr w:type="spellStart"/>
      <w:r w:rsidRPr="002C5B10">
        <w:rPr>
          <w:rFonts w:asciiTheme="minorHAnsi" w:eastAsia="Arial" w:hAnsiTheme="minorHAnsi" w:cstheme="minorHAnsi"/>
          <w:sz w:val="22"/>
          <w:szCs w:val="22"/>
        </w:rPr>
        <w:t>i</w:t>
      </w:r>
      <w:proofErr w:type="spellEnd"/>
      <w:r w:rsidRPr="002C5B10">
        <w:rPr>
          <w:rFonts w:asciiTheme="minorHAnsi" w:eastAsia="Arial" w:hAnsiTheme="minorHAnsi" w:cstheme="minorHAnsi"/>
          <w:sz w:val="22"/>
          <w:szCs w:val="22"/>
        </w:rPr>
        <w:t>)</w:t>
      </w:r>
      <w:r w:rsidRPr="002C5B10">
        <w:rPr>
          <w:rFonts w:asciiTheme="minorHAnsi" w:eastAsia="Arial" w:hAnsiTheme="minorHAnsi" w:cstheme="minorHAnsi"/>
          <w:sz w:val="22"/>
          <w:szCs w:val="22"/>
        </w:rPr>
        <w:tab/>
      </w:r>
      <w:r w:rsidRPr="002C5B10">
        <w:rPr>
          <w:rFonts w:asciiTheme="minorHAnsi" w:eastAsia="Arial" w:hAnsiTheme="minorHAnsi" w:cstheme="minorHAnsi"/>
          <w:sz w:val="24"/>
          <w:szCs w:val="24"/>
        </w:rPr>
        <w:t>commencement of any litigation against the Monitored Company with respect to financial indebtedness or obligations under a contract;</w:t>
      </w:r>
    </w:p>
    <w:p w14:paraId="792D812B" w14:textId="77777777" w:rsidR="00C820BD" w:rsidRPr="002C5B10" w:rsidRDefault="00C820BD">
      <w:pPr>
        <w:spacing w:before="10" w:line="100" w:lineRule="exact"/>
        <w:rPr>
          <w:rFonts w:asciiTheme="minorHAnsi" w:hAnsiTheme="minorHAnsi" w:cstheme="minorHAnsi"/>
          <w:sz w:val="11"/>
          <w:szCs w:val="11"/>
        </w:rPr>
      </w:pPr>
    </w:p>
    <w:p w14:paraId="792D812C" w14:textId="77777777" w:rsidR="00C820BD" w:rsidRPr="002C5B10" w:rsidRDefault="00344A60">
      <w:pPr>
        <w:ind w:left="1080" w:right="1165" w:hanging="360"/>
        <w:rPr>
          <w:rFonts w:asciiTheme="minorHAnsi" w:eastAsia="Arial" w:hAnsiTheme="minorHAnsi" w:cstheme="minorHAnsi"/>
          <w:sz w:val="24"/>
          <w:szCs w:val="24"/>
        </w:rPr>
        <w:sectPr w:rsidR="00C820BD" w:rsidRPr="002C5B10">
          <w:type w:val="continuous"/>
          <w:pgSz w:w="11920" w:h="16840"/>
          <w:pgMar w:top="1160" w:right="1340" w:bottom="280" w:left="1340" w:header="720" w:footer="720" w:gutter="0"/>
          <w:cols w:num="2" w:space="720" w:equalWidth="0">
            <w:col w:w="3284" w:space="403"/>
            <w:col w:w="5553"/>
          </w:cols>
        </w:sectPr>
      </w:pPr>
      <w:r w:rsidRPr="002C5B10">
        <w:rPr>
          <w:rFonts w:asciiTheme="minorHAnsi" w:eastAsia="Arial" w:hAnsiTheme="minorHAnsi" w:cstheme="minorHAnsi"/>
          <w:sz w:val="22"/>
          <w:szCs w:val="22"/>
        </w:rPr>
        <w:t xml:space="preserve">ii)   </w:t>
      </w:r>
      <w:r w:rsidRPr="002C5B10">
        <w:rPr>
          <w:rFonts w:asciiTheme="minorHAnsi" w:eastAsia="Arial" w:hAnsiTheme="minorHAnsi" w:cstheme="minorHAnsi"/>
          <w:sz w:val="24"/>
          <w:szCs w:val="24"/>
        </w:rPr>
        <w:t>non-payment by the Monitored Company of any financial indebtedness;</w:t>
      </w:r>
    </w:p>
    <w:p w14:paraId="792D812D" w14:textId="77777777" w:rsidR="00C820BD" w:rsidRPr="002C5B10" w:rsidRDefault="00C820BD">
      <w:pPr>
        <w:spacing w:before="5" w:line="240" w:lineRule="exact"/>
        <w:rPr>
          <w:rFonts w:asciiTheme="minorHAnsi" w:hAnsiTheme="minorHAnsi" w:cstheme="minorHAnsi"/>
          <w:sz w:val="24"/>
          <w:szCs w:val="24"/>
        </w:rPr>
        <w:sectPr w:rsidR="00C820BD" w:rsidRPr="002C5B10">
          <w:pgSz w:w="11920" w:h="16840"/>
          <w:pgMar w:top="1160" w:right="1340" w:bottom="280" w:left="1340" w:header="731" w:footer="1096" w:gutter="0"/>
          <w:cols w:space="720"/>
        </w:sectPr>
      </w:pPr>
    </w:p>
    <w:p w14:paraId="792D812E" w14:textId="77777777" w:rsidR="00C820BD" w:rsidRPr="002C5B10" w:rsidRDefault="00C820BD">
      <w:pPr>
        <w:spacing w:before="2" w:line="100" w:lineRule="exact"/>
        <w:rPr>
          <w:rFonts w:asciiTheme="minorHAnsi" w:hAnsiTheme="minorHAnsi" w:cstheme="minorHAnsi"/>
          <w:sz w:val="10"/>
          <w:szCs w:val="10"/>
        </w:rPr>
      </w:pPr>
    </w:p>
    <w:p w14:paraId="792D812F" w14:textId="77777777" w:rsidR="00C820BD" w:rsidRPr="002C5B10" w:rsidRDefault="00C820BD">
      <w:pPr>
        <w:spacing w:line="200" w:lineRule="exact"/>
        <w:rPr>
          <w:rFonts w:asciiTheme="minorHAnsi" w:hAnsiTheme="minorHAnsi" w:cstheme="minorHAnsi"/>
        </w:rPr>
      </w:pPr>
    </w:p>
    <w:p w14:paraId="792D8130" w14:textId="77777777" w:rsidR="00C820BD" w:rsidRPr="002C5B10" w:rsidRDefault="00C820BD">
      <w:pPr>
        <w:spacing w:line="200" w:lineRule="exact"/>
        <w:rPr>
          <w:rFonts w:asciiTheme="minorHAnsi" w:hAnsiTheme="minorHAnsi" w:cstheme="minorHAnsi"/>
        </w:rPr>
      </w:pPr>
    </w:p>
    <w:p w14:paraId="792D8131" w14:textId="77777777" w:rsidR="00C820BD" w:rsidRPr="002C5B10" w:rsidRDefault="00C820BD">
      <w:pPr>
        <w:spacing w:line="200" w:lineRule="exact"/>
        <w:rPr>
          <w:rFonts w:asciiTheme="minorHAnsi" w:hAnsiTheme="minorHAnsi" w:cstheme="minorHAnsi"/>
        </w:rPr>
      </w:pPr>
    </w:p>
    <w:p w14:paraId="792D8132" w14:textId="77777777" w:rsidR="00C820BD" w:rsidRPr="002C5B10" w:rsidRDefault="00C820BD">
      <w:pPr>
        <w:spacing w:line="200" w:lineRule="exact"/>
        <w:rPr>
          <w:rFonts w:asciiTheme="minorHAnsi" w:hAnsiTheme="minorHAnsi" w:cstheme="minorHAnsi"/>
        </w:rPr>
      </w:pPr>
    </w:p>
    <w:p w14:paraId="792D8133" w14:textId="77777777" w:rsidR="00C820BD" w:rsidRPr="002C5B10" w:rsidRDefault="00C820BD">
      <w:pPr>
        <w:spacing w:line="200" w:lineRule="exact"/>
        <w:rPr>
          <w:rFonts w:asciiTheme="minorHAnsi" w:hAnsiTheme="minorHAnsi" w:cstheme="minorHAnsi"/>
        </w:rPr>
      </w:pPr>
    </w:p>
    <w:p w14:paraId="792D8134" w14:textId="77777777" w:rsidR="00C820BD" w:rsidRPr="002C5B10" w:rsidRDefault="00C820BD">
      <w:pPr>
        <w:spacing w:line="200" w:lineRule="exact"/>
        <w:rPr>
          <w:rFonts w:asciiTheme="minorHAnsi" w:hAnsiTheme="minorHAnsi" w:cstheme="minorHAnsi"/>
        </w:rPr>
      </w:pPr>
    </w:p>
    <w:p w14:paraId="792D8135" w14:textId="77777777" w:rsidR="00C820BD" w:rsidRPr="002C5B10" w:rsidRDefault="00C820BD">
      <w:pPr>
        <w:spacing w:line="200" w:lineRule="exact"/>
        <w:rPr>
          <w:rFonts w:asciiTheme="minorHAnsi" w:hAnsiTheme="minorHAnsi" w:cstheme="minorHAnsi"/>
        </w:rPr>
      </w:pPr>
    </w:p>
    <w:p w14:paraId="792D8136" w14:textId="77777777" w:rsidR="00C820BD" w:rsidRPr="002C5B10" w:rsidRDefault="00C820BD">
      <w:pPr>
        <w:spacing w:line="200" w:lineRule="exact"/>
        <w:rPr>
          <w:rFonts w:asciiTheme="minorHAnsi" w:hAnsiTheme="minorHAnsi" w:cstheme="minorHAnsi"/>
        </w:rPr>
      </w:pPr>
    </w:p>
    <w:p w14:paraId="792D8137" w14:textId="77777777" w:rsidR="00C820BD" w:rsidRPr="002C5B10" w:rsidRDefault="00C820BD">
      <w:pPr>
        <w:spacing w:line="200" w:lineRule="exact"/>
        <w:rPr>
          <w:rFonts w:asciiTheme="minorHAnsi" w:hAnsiTheme="minorHAnsi" w:cstheme="minorHAnsi"/>
        </w:rPr>
      </w:pPr>
    </w:p>
    <w:p w14:paraId="792D8138" w14:textId="77777777" w:rsidR="00C820BD" w:rsidRPr="002C5B10" w:rsidRDefault="00C820BD">
      <w:pPr>
        <w:spacing w:line="200" w:lineRule="exact"/>
        <w:rPr>
          <w:rFonts w:asciiTheme="minorHAnsi" w:hAnsiTheme="minorHAnsi" w:cstheme="minorHAnsi"/>
        </w:rPr>
      </w:pPr>
    </w:p>
    <w:p w14:paraId="792D8139" w14:textId="77777777" w:rsidR="00C820BD" w:rsidRPr="002C5B10" w:rsidRDefault="00C820BD">
      <w:pPr>
        <w:spacing w:line="200" w:lineRule="exact"/>
        <w:rPr>
          <w:rFonts w:asciiTheme="minorHAnsi" w:hAnsiTheme="minorHAnsi" w:cstheme="minorHAnsi"/>
        </w:rPr>
      </w:pPr>
    </w:p>
    <w:p w14:paraId="792D813A" w14:textId="77777777" w:rsidR="00C820BD" w:rsidRPr="002C5B10" w:rsidRDefault="00C820BD">
      <w:pPr>
        <w:spacing w:line="200" w:lineRule="exact"/>
        <w:rPr>
          <w:rFonts w:asciiTheme="minorHAnsi" w:hAnsiTheme="minorHAnsi" w:cstheme="minorHAnsi"/>
        </w:rPr>
      </w:pPr>
    </w:p>
    <w:p w14:paraId="792D813B" w14:textId="77777777" w:rsidR="00C820BD" w:rsidRPr="002C5B10" w:rsidRDefault="00C820BD">
      <w:pPr>
        <w:spacing w:line="200" w:lineRule="exact"/>
        <w:rPr>
          <w:rFonts w:asciiTheme="minorHAnsi" w:hAnsiTheme="minorHAnsi" w:cstheme="minorHAnsi"/>
        </w:rPr>
      </w:pPr>
    </w:p>
    <w:p w14:paraId="792D813C" w14:textId="77777777" w:rsidR="00C820BD" w:rsidRPr="002C5B10" w:rsidRDefault="00C820BD">
      <w:pPr>
        <w:spacing w:line="200" w:lineRule="exact"/>
        <w:rPr>
          <w:rFonts w:asciiTheme="minorHAnsi" w:hAnsiTheme="minorHAnsi" w:cstheme="minorHAnsi"/>
        </w:rPr>
      </w:pPr>
    </w:p>
    <w:p w14:paraId="792D813D" w14:textId="77777777" w:rsidR="00C820BD" w:rsidRPr="002C5B10" w:rsidRDefault="00C820BD">
      <w:pPr>
        <w:spacing w:line="200" w:lineRule="exact"/>
        <w:rPr>
          <w:rFonts w:asciiTheme="minorHAnsi" w:hAnsiTheme="minorHAnsi" w:cstheme="minorHAnsi"/>
        </w:rPr>
      </w:pPr>
    </w:p>
    <w:p w14:paraId="792D813E" w14:textId="77777777" w:rsidR="00C820BD" w:rsidRPr="002C5B10" w:rsidRDefault="00C820BD">
      <w:pPr>
        <w:spacing w:line="200" w:lineRule="exact"/>
        <w:rPr>
          <w:rFonts w:asciiTheme="minorHAnsi" w:hAnsiTheme="minorHAnsi" w:cstheme="minorHAnsi"/>
        </w:rPr>
      </w:pPr>
    </w:p>
    <w:p w14:paraId="792D813F" w14:textId="77777777" w:rsidR="00C820BD" w:rsidRPr="002C5B10" w:rsidRDefault="00C820BD">
      <w:pPr>
        <w:spacing w:line="200" w:lineRule="exact"/>
        <w:rPr>
          <w:rFonts w:asciiTheme="minorHAnsi" w:hAnsiTheme="minorHAnsi" w:cstheme="minorHAnsi"/>
        </w:rPr>
      </w:pPr>
    </w:p>
    <w:p w14:paraId="792D8140" w14:textId="77777777" w:rsidR="00C820BD" w:rsidRPr="002C5B10" w:rsidRDefault="00C820BD">
      <w:pPr>
        <w:spacing w:line="200" w:lineRule="exact"/>
        <w:rPr>
          <w:rFonts w:asciiTheme="minorHAnsi" w:hAnsiTheme="minorHAnsi" w:cstheme="minorHAnsi"/>
        </w:rPr>
      </w:pPr>
    </w:p>
    <w:p w14:paraId="792D8141" w14:textId="77777777" w:rsidR="00C820BD" w:rsidRPr="002C5B10" w:rsidRDefault="00344A60">
      <w:pPr>
        <w:ind w:left="1116" w:right="-41"/>
        <w:jc w:val="both"/>
        <w:rPr>
          <w:rFonts w:asciiTheme="minorHAnsi" w:eastAsia="Arial" w:hAnsiTheme="minorHAnsi" w:cstheme="minorHAnsi"/>
          <w:sz w:val="24"/>
          <w:szCs w:val="24"/>
        </w:rPr>
      </w:pPr>
      <w:r w:rsidRPr="002C5B10">
        <w:rPr>
          <w:rFonts w:asciiTheme="minorHAnsi" w:eastAsia="Arial" w:hAnsiTheme="minorHAnsi" w:cstheme="minorHAnsi"/>
          <w:b/>
          <w:sz w:val="24"/>
          <w:szCs w:val="24"/>
        </w:rPr>
        <w:t>"Financial Distress Service Continuity Plan"</w:t>
      </w:r>
    </w:p>
    <w:p w14:paraId="792D8142" w14:textId="77777777" w:rsidR="00C820BD" w:rsidRPr="002C5B10" w:rsidRDefault="00C820BD">
      <w:pPr>
        <w:spacing w:line="200" w:lineRule="exact"/>
        <w:rPr>
          <w:rFonts w:asciiTheme="minorHAnsi" w:hAnsiTheme="minorHAnsi" w:cstheme="minorHAnsi"/>
        </w:rPr>
      </w:pPr>
    </w:p>
    <w:p w14:paraId="792D8143" w14:textId="77777777" w:rsidR="00C820BD" w:rsidRPr="002C5B10" w:rsidRDefault="00C820BD">
      <w:pPr>
        <w:spacing w:line="200" w:lineRule="exact"/>
        <w:rPr>
          <w:rFonts w:asciiTheme="minorHAnsi" w:hAnsiTheme="minorHAnsi" w:cstheme="minorHAnsi"/>
        </w:rPr>
      </w:pPr>
    </w:p>
    <w:p w14:paraId="792D8144" w14:textId="77777777" w:rsidR="00C820BD" w:rsidRPr="002C5B10" w:rsidRDefault="00C820BD">
      <w:pPr>
        <w:spacing w:before="12" w:line="260" w:lineRule="exact"/>
        <w:rPr>
          <w:rFonts w:asciiTheme="minorHAnsi" w:hAnsiTheme="minorHAnsi" w:cstheme="minorHAnsi"/>
          <w:sz w:val="26"/>
          <w:szCs w:val="26"/>
        </w:rPr>
      </w:pPr>
    </w:p>
    <w:p w14:paraId="792D8145" w14:textId="77777777" w:rsidR="00C820BD" w:rsidRPr="002C5B10" w:rsidRDefault="00344A60">
      <w:pPr>
        <w:ind w:left="1116" w:right="847"/>
        <w:jc w:val="both"/>
        <w:rPr>
          <w:rFonts w:asciiTheme="minorHAnsi" w:eastAsia="Arial" w:hAnsiTheme="minorHAnsi" w:cstheme="minorHAnsi"/>
          <w:sz w:val="24"/>
          <w:szCs w:val="24"/>
        </w:rPr>
      </w:pPr>
      <w:r w:rsidRPr="002C5B10">
        <w:rPr>
          <w:rFonts w:asciiTheme="minorHAnsi" w:eastAsia="Arial" w:hAnsiTheme="minorHAnsi" w:cstheme="minorHAnsi"/>
          <w:b/>
          <w:sz w:val="24"/>
          <w:szCs w:val="24"/>
        </w:rPr>
        <w:t>“Monitored</w:t>
      </w:r>
    </w:p>
    <w:p w14:paraId="792D8146" w14:textId="77777777" w:rsidR="00C820BD" w:rsidRPr="002C5B10" w:rsidRDefault="00344A60">
      <w:pPr>
        <w:spacing w:line="260" w:lineRule="exact"/>
        <w:ind w:left="1116" w:right="920"/>
        <w:jc w:val="both"/>
        <w:rPr>
          <w:rFonts w:asciiTheme="minorHAnsi" w:eastAsia="Arial" w:hAnsiTheme="minorHAnsi" w:cstheme="minorHAnsi"/>
          <w:sz w:val="24"/>
          <w:szCs w:val="24"/>
        </w:rPr>
      </w:pPr>
      <w:r w:rsidRPr="002C5B10">
        <w:rPr>
          <w:rFonts w:asciiTheme="minorHAnsi" w:eastAsia="Arial" w:hAnsiTheme="minorHAnsi" w:cstheme="minorHAnsi"/>
          <w:b/>
          <w:position w:val="-1"/>
          <w:sz w:val="24"/>
          <w:szCs w:val="24"/>
        </w:rPr>
        <w:t>Company”</w:t>
      </w:r>
    </w:p>
    <w:p w14:paraId="792D8147" w14:textId="77777777" w:rsidR="00C820BD" w:rsidRPr="002C5B10" w:rsidRDefault="00344A60">
      <w:pPr>
        <w:spacing w:before="29"/>
        <w:ind w:left="1080" w:right="655" w:hanging="360"/>
        <w:rPr>
          <w:rFonts w:asciiTheme="minorHAnsi" w:eastAsia="Arial" w:hAnsiTheme="minorHAnsi" w:cstheme="minorHAnsi"/>
          <w:sz w:val="24"/>
          <w:szCs w:val="24"/>
        </w:rPr>
      </w:pPr>
      <w:r w:rsidRPr="002C5B10">
        <w:rPr>
          <w:rFonts w:asciiTheme="minorHAnsi" w:hAnsiTheme="minorHAnsi" w:cstheme="minorHAnsi"/>
        </w:rPr>
        <w:br w:type="column"/>
      </w:r>
      <w:r w:rsidRPr="002C5B10">
        <w:rPr>
          <w:rFonts w:asciiTheme="minorHAnsi" w:eastAsia="Arial" w:hAnsiTheme="minorHAnsi" w:cstheme="minorHAnsi"/>
          <w:sz w:val="22"/>
          <w:szCs w:val="22"/>
        </w:rPr>
        <w:t xml:space="preserve">iii)  </w:t>
      </w:r>
      <w:r w:rsidRPr="002C5B10">
        <w:rPr>
          <w:rFonts w:asciiTheme="minorHAnsi" w:eastAsia="Arial" w:hAnsiTheme="minorHAnsi" w:cstheme="minorHAnsi"/>
          <w:sz w:val="24"/>
          <w:szCs w:val="24"/>
        </w:rPr>
        <w:t>any financial indebtedness of the Monitored Company becoming due as a result of an event of default; or</w:t>
      </w:r>
    </w:p>
    <w:p w14:paraId="792D8148" w14:textId="77777777" w:rsidR="00C820BD" w:rsidRPr="002C5B10" w:rsidRDefault="00C820BD">
      <w:pPr>
        <w:spacing w:before="10" w:line="100" w:lineRule="exact"/>
        <w:rPr>
          <w:rFonts w:asciiTheme="minorHAnsi" w:hAnsiTheme="minorHAnsi" w:cstheme="minorHAnsi"/>
          <w:sz w:val="11"/>
          <w:szCs w:val="11"/>
        </w:rPr>
      </w:pPr>
    </w:p>
    <w:p w14:paraId="792D8149" w14:textId="77777777" w:rsidR="00C820BD" w:rsidRPr="002C5B10" w:rsidRDefault="00344A60">
      <w:pPr>
        <w:ind w:left="1080" w:right="737" w:hanging="360"/>
        <w:rPr>
          <w:rFonts w:asciiTheme="minorHAnsi" w:eastAsia="Arial" w:hAnsiTheme="minorHAnsi" w:cstheme="minorHAnsi"/>
          <w:sz w:val="24"/>
          <w:szCs w:val="24"/>
        </w:rPr>
      </w:pPr>
      <w:r w:rsidRPr="002C5B10">
        <w:rPr>
          <w:rFonts w:asciiTheme="minorHAnsi" w:eastAsia="Arial" w:hAnsiTheme="minorHAnsi" w:cstheme="minorHAnsi"/>
          <w:sz w:val="22"/>
          <w:szCs w:val="22"/>
        </w:rPr>
        <w:t xml:space="preserve">iv)  </w:t>
      </w:r>
      <w:r w:rsidRPr="002C5B10">
        <w:rPr>
          <w:rFonts w:asciiTheme="minorHAnsi" w:eastAsia="Arial" w:hAnsiTheme="minorHAnsi" w:cstheme="minorHAnsi"/>
          <w:sz w:val="24"/>
          <w:szCs w:val="24"/>
        </w:rPr>
        <w:t>the cancellation or suspension of any financial indebtedness in respect of the Monitored Company</w:t>
      </w:r>
    </w:p>
    <w:p w14:paraId="792D814A" w14:textId="77777777" w:rsidR="00C820BD" w:rsidRPr="002C5B10" w:rsidRDefault="00C820BD">
      <w:pPr>
        <w:spacing w:line="120" w:lineRule="exact"/>
        <w:rPr>
          <w:rFonts w:asciiTheme="minorHAnsi" w:hAnsiTheme="minorHAnsi" w:cstheme="minorHAnsi"/>
          <w:sz w:val="12"/>
          <w:szCs w:val="12"/>
        </w:rPr>
      </w:pPr>
    </w:p>
    <w:p w14:paraId="792D814B" w14:textId="77777777" w:rsidR="00C820BD" w:rsidRPr="002C5B10" w:rsidRDefault="00344A60">
      <w:pPr>
        <w:ind w:left="170" w:right="713" w:hanging="170"/>
        <w:rPr>
          <w:rFonts w:asciiTheme="minorHAnsi" w:eastAsia="Arial" w:hAnsiTheme="minorHAnsi" w:cstheme="minorHAnsi"/>
          <w:sz w:val="24"/>
          <w:szCs w:val="24"/>
        </w:rPr>
      </w:pPr>
      <w:r w:rsidRPr="002C5B10">
        <w:rPr>
          <w:rFonts w:asciiTheme="minorHAnsi" w:eastAsia="Arial" w:hAnsiTheme="minorHAnsi" w:cstheme="minorHAnsi"/>
          <w:sz w:val="22"/>
          <w:szCs w:val="22"/>
        </w:rPr>
        <w:t xml:space="preserve">3 </w:t>
      </w:r>
      <w:r w:rsidRPr="002C5B10">
        <w:rPr>
          <w:rFonts w:asciiTheme="minorHAnsi" w:eastAsia="Arial" w:hAnsiTheme="minorHAnsi" w:cstheme="minorHAnsi"/>
          <w:sz w:val="24"/>
          <w:szCs w:val="24"/>
        </w:rPr>
        <w:t>in each case which CCS reasonably believes (or would be likely reasonably to believe) could directly impact on the continued performance of any Contract and delivery of the Deliverables in accordance with any Call-Off Contract;</w:t>
      </w:r>
    </w:p>
    <w:p w14:paraId="792D814C" w14:textId="77777777" w:rsidR="00C820BD" w:rsidRPr="002C5B10" w:rsidRDefault="00C820BD">
      <w:pPr>
        <w:spacing w:line="120" w:lineRule="exact"/>
        <w:rPr>
          <w:rFonts w:asciiTheme="minorHAnsi" w:hAnsiTheme="minorHAnsi" w:cstheme="minorHAnsi"/>
          <w:sz w:val="12"/>
          <w:szCs w:val="12"/>
        </w:rPr>
      </w:pPr>
    </w:p>
    <w:p w14:paraId="792D814D" w14:textId="77777777" w:rsidR="00C820BD" w:rsidRPr="002C5B10" w:rsidRDefault="00344A60">
      <w:pPr>
        <w:ind w:left="170" w:right="888" w:hanging="170"/>
        <w:rPr>
          <w:rFonts w:asciiTheme="minorHAnsi" w:eastAsia="Arial" w:hAnsiTheme="minorHAnsi" w:cstheme="minorHAnsi"/>
          <w:sz w:val="24"/>
          <w:szCs w:val="24"/>
        </w:rPr>
      </w:pPr>
      <w:r w:rsidRPr="002C5B10">
        <w:rPr>
          <w:rFonts w:asciiTheme="minorHAnsi" w:eastAsia="Arial" w:hAnsiTheme="minorHAnsi" w:cstheme="minorHAnsi"/>
          <w:sz w:val="22"/>
          <w:szCs w:val="22"/>
        </w:rPr>
        <w:t xml:space="preserve">4 </w:t>
      </w:r>
      <w:r w:rsidRPr="002C5B10">
        <w:rPr>
          <w:rFonts w:asciiTheme="minorHAnsi" w:eastAsia="Arial" w:hAnsiTheme="minorHAnsi" w:cstheme="minorHAnsi"/>
          <w:sz w:val="24"/>
          <w:szCs w:val="24"/>
        </w:rPr>
        <w:t>a plan setting out how the Supplier will ensure the continued performance and delivery of the Deliverables in accordance with [each Call-Off] Contract in the event that a Financial Distress Event occurs;</w:t>
      </w:r>
    </w:p>
    <w:p w14:paraId="792D814E" w14:textId="77777777" w:rsidR="00C820BD" w:rsidRPr="002C5B10" w:rsidRDefault="00C820BD">
      <w:pPr>
        <w:spacing w:before="10" w:line="100" w:lineRule="exact"/>
        <w:rPr>
          <w:rFonts w:asciiTheme="minorHAnsi" w:hAnsiTheme="minorHAnsi" w:cstheme="minorHAnsi"/>
          <w:sz w:val="11"/>
          <w:szCs w:val="11"/>
        </w:rPr>
      </w:pPr>
    </w:p>
    <w:p w14:paraId="792D8150" w14:textId="35FC4F20" w:rsidR="00C820BD" w:rsidRPr="002C5B10" w:rsidRDefault="00344A60" w:rsidP="0085081E">
      <w:pPr>
        <w:rPr>
          <w:rFonts w:asciiTheme="minorHAnsi" w:eastAsia="Arial" w:hAnsiTheme="minorHAnsi" w:cstheme="minorHAnsi"/>
          <w:sz w:val="24"/>
          <w:szCs w:val="24"/>
        </w:rPr>
        <w:sectPr w:rsidR="00C820BD" w:rsidRPr="002C5B10">
          <w:type w:val="continuous"/>
          <w:pgSz w:w="11920" w:h="16840"/>
          <w:pgMar w:top="1160" w:right="1340" w:bottom="280" w:left="1340" w:header="720" w:footer="720" w:gutter="0"/>
          <w:cols w:num="2" w:space="720" w:equalWidth="0">
            <w:col w:w="3284" w:space="403"/>
            <w:col w:w="5553"/>
          </w:cols>
        </w:sectPr>
      </w:pPr>
      <w:r w:rsidRPr="002C5B10">
        <w:rPr>
          <w:rFonts w:asciiTheme="minorHAnsi" w:eastAsia="Arial" w:hAnsiTheme="minorHAnsi" w:cstheme="minorHAnsi"/>
          <w:sz w:val="22"/>
          <w:szCs w:val="22"/>
        </w:rPr>
        <w:t xml:space="preserve">5 </w:t>
      </w:r>
      <w:r w:rsidRPr="002C5B10">
        <w:rPr>
          <w:rFonts w:asciiTheme="minorHAnsi" w:eastAsia="Arial" w:hAnsiTheme="minorHAnsi" w:cstheme="minorHAnsi"/>
          <w:sz w:val="24"/>
          <w:szCs w:val="24"/>
        </w:rPr>
        <w:t xml:space="preserve">Supplier </w:t>
      </w:r>
    </w:p>
    <w:p w14:paraId="792D8151" w14:textId="77777777" w:rsidR="00C820BD" w:rsidRPr="002C5B10" w:rsidRDefault="00C820BD">
      <w:pPr>
        <w:spacing w:before="5" w:line="120" w:lineRule="exact"/>
        <w:rPr>
          <w:rFonts w:asciiTheme="minorHAnsi" w:hAnsiTheme="minorHAnsi" w:cstheme="minorHAnsi"/>
          <w:sz w:val="12"/>
          <w:szCs w:val="12"/>
        </w:rPr>
      </w:pPr>
    </w:p>
    <w:p w14:paraId="792D8152" w14:textId="77777777" w:rsidR="00C820BD" w:rsidRPr="002C5B10" w:rsidRDefault="00344A60">
      <w:pPr>
        <w:ind w:left="1116"/>
        <w:rPr>
          <w:rFonts w:asciiTheme="minorHAnsi" w:eastAsia="Arial" w:hAnsiTheme="minorHAnsi" w:cstheme="minorHAnsi"/>
          <w:sz w:val="24"/>
          <w:szCs w:val="24"/>
        </w:rPr>
      </w:pPr>
      <w:r w:rsidRPr="002C5B10">
        <w:rPr>
          <w:rFonts w:asciiTheme="minorHAnsi" w:eastAsia="Arial" w:hAnsiTheme="minorHAnsi" w:cstheme="minorHAnsi"/>
          <w:b/>
          <w:sz w:val="24"/>
          <w:szCs w:val="24"/>
        </w:rPr>
        <w:t xml:space="preserve">"Rating Agencies"       </w:t>
      </w:r>
      <w:r w:rsidRPr="002C5B10">
        <w:rPr>
          <w:rFonts w:asciiTheme="minorHAnsi" w:eastAsia="Arial" w:hAnsiTheme="minorHAnsi" w:cstheme="minorHAnsi"/>
          <w:sz w:val="22"/>
          <w:szCs w:val="22"/>
        </w:rPr>
        <w:t xml:space="preserve">6 </w:t>
      </w:r>
      <w:r w:rsidRPr="002C5B10">
        <w:rPr>
          <w:rFonts w:asciiTheme="minorHAnsi" w:eastAsia="Arial" w:hAnsiTheme="minorHAnsi" w:cstheme="minorHAnsi"/>
          <w:sz w:val="24"/>
          <w:szCs w:val="24"/>
        </w:rPr>
        <w:t>the rating agencies listed in Annex 1.</w:t>
      </w:r>
    </w:p>
    <w:p w14:paraId="792D8153" w14:textId="77777777" w:rsidR="00C820BD" w:rsidRPr="002C5B10" w:rsidRDefault="00C820BD">
      <w:pPr>
        <w:spacing w:line="240" w:lineRule="exact"/>
        <w:rPr>
          <w:rFonts w:asciiTheme="minorHAnsi" w:hAnsiTheme="minorHAnsi" w:cstheme="minorHAnsi"/>
          <w:sz w:val="24"/>
          <w:szCs w:val="24"/>
        </w:rPr>
      </w:pPr>
    </w:p>
    <w:p w14:paraId="792D8154"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2.  When this Schedule applies</w:t>
      </w:r>
    </w:p>
    <w:p w14:paraId="792D8155" w14:textId="77777777" w:rsidR="00C820BD" w:rsidRPr="002C5B10" w:rsidRDefault="00C820BD">
      <w:pPr>
        <w:spacing w:line="240" w:lineRule="exact"/>
        <w:rPr>
          <w:rFonts w:asciiTheme="minorHAnsi" w:hAnsiTheme="minorHAnsi" w:cstheme="minorHAnsi"/>
          <w:sz w:val="24"/>
          <w:szCs w:val="24"/>
        </w:rPr>
      </w:pPr>
    </w:p>
    <w:p w14:paraId="792D8156" w14:textId="77777777" w:rsidR="00C820BD" w:rsidRPr="002C5B10" w:rsidRDefault="00344A60">
      <w:pPr>
        <w:ind w:left="744" w:right="243"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2.1The Parties shall comply with the provisions of this Schedule in relation to the assessment of the financial standing of the Monitored Companies and the consequences of a change to that financial standing.</w:t>
      </w:r>
    </w:p>
    <w:p w14:paraId="792D8157" w14:textId="77777777" w:rsidR="00C820BD" w:rsidRPr="002C5B10" w:rsidRDefault="00C820BD">
      <w:pPr>
        <w:spacing w:line="120" w:lineRule="exact"/>
        <w:rPr>
          <w:rFonts w:asciiTheme="minorHAnsi" w:hAnsiTheme="minorHAnsi" w:cstheme="minorHAnsi"/>
          <w:sz w:val="12"/>
          <w:szCs w:val="12"/>
        </w:rPr>
      </w:pPr>
    </w:p>
    <w:p w14:paraId="792D8158" w14:textId="77777777" w:rsidR="00C820BD" w:rsidRPr="002C5B10" w:rsidRDefault="00344A60">
      <w:pPr>
        <w:ind w:left="384"/>
        <w:rPr>
          <w:rFonts w:asciiTheme="minorHAnsi" w:eastAsia="Arial" w:hAnsiTheme="minorHAnsi" w:cstheme="minorHAnsi"/>
          <w:sz w:val="24"/>
          <w:szCs w:val="24"/>
        </w:rPr>
      </w:pPr>
      <w:r w:rsidRPr="002C5B10">
        <w:rPr>
          <w:rFonts w:asciiTheme="minorHAnsi" w:eastAsia="Arial" w:hAnsiTheme="minorHAnsi" w:cstheme="minorHAnsi"/>
          <w:sz w:val="24"/>
          <w:szCs w:val="24"/>
        </w:rPr>
        <w:t>2.2    The terms of this Schedule shall survive:</w:t>
      </w:r>
    </w:p>
    <w:p w14:paraId="792D8159" w14:textId="77777777" w:rsidR="00C820BD" w:rsidRPr="002C5B10" w:rsidRDefault="00C820BD">
      <w:pPr>
        <w:spacing w:line="120" w:lineRule="exact"/>
        <w:rPr>
          <w:rFonts w:asciiTheme="minorHAnsi" w:hAnsiTheme="minorHAnsi" w:cstheme="minorHAnsi"/>
          <w:sz w:val="12"/>
          <w:szCs w:val="12"/>
        </w:rPr>
      </w:pPr>
    </w:p>
    <w:p w14:paraId="792D815A" w14:textId="77777777" w:rsidR="00C820BD" w:rsidRPr="002C5B10" w:rsidRDefault="00344A60">
      <w:pPr>
        <w:ind w:left="2522" w:right="331"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2.2.1   under the Framework Contract until the later of (a) the termination or expiry of the Framework Contract or (b) the latest date of termination or expiry of any call-off contract entered into under the Framework Contract (which might be after the date of termination or expiry of the Framework Contract); and</w:t>
      </w:r>
    </w:p>
    <w:p w14:paraId="792D815B" w14:textId="77777777" w:rsidR="00C820BD" w:rsidRPr="002C5B10" w:rsidRDefault="00C820BD">
      <w:pPr>
        <w:spacing w:line="120" w:lineRule="exact"/>
        <w:rPr>
          <w:rFonts w:asciiTheme="minorHAnsi" w:hAnsiTheme="minorHAnsi" w:cstheme="minorHAnsi"/>
          <w:sz w:val="12"/>
          <w:szCs w:val="12"/>
        </w:rPr>
      </w:pPr>
    </w:p>
    <w:p w14:paraId="792D815C" w14:textId="77777777" w:rsidR="00C820BD" w:rsidRPr="002C5B10" w:rsidRDefault="00344A60">
      <w:pPr>
        <w:ind w:left="2522" w:right="381"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2.2.2   under the Call-Off Contract until the termination or expiry of the Call-Off Contract.</w:t>
      </w:r>
    </w:p>
    <w:p w14:paraId="792D815D" w14:textId="77777777" w:rsidR="00C820BD" w:rsidRPr="002C5B10" w:rsidRDefault="00C820BD">
      <w:pPr>
        <w:spacing w:line="120" w:lineRule="exact"/>
        <w:rPr>
          <w:rFonts w:asciiTheme="minorHAnsi" w:hAnsiTheme="minorHAnsi" w:cstheme="minorHAnsi"/>
          <w:sz w:val="12"/>
          <w:szCs w:val="12"/>
        </w:rPr>
      </w:pPr>
    </w:p>
    <w:p w14:paraId="792D815E"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3.  What happens when your credit rating changes</w:t>
      </w:r>
    </w:p>
    <w:p w14:paraId="792D815F" w14:textId="77777777" w:rsidR="00C820BD" w:rsidRPr="002C5B10" w:rsidRDefault="00C820BD">
      <w:pPr>
        <w:spacing w:line="240" w:lineRule="exact"/>
        <w:rPr>
          <w:rFonts w:asciiTheme="minorHAnsi" w:hAnsiTheme="minorHAnsi" w:cstheme="minorHAnsi"/>
          <w:sz w:val="24"/>
          <w:szCs w:val="24"/>
        </w:rPr>
      </w:pPr>
    </w:p>
    <w:p w14:paraId="792D8160" w14:textId="77777777" w:rsidR="00C820BD" w:rsidRPr="002C5B10" w:rsidRDefault="00344A60">
      <w:pPr>
        <w:ind w:left="744" w:right="60"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 xml:space="preserve">3.1The Supplier warrants and represents to CCS that as at the Start Date the </w:t>
      </w:r>
      <w:proofErr w:type="gramStart"/>
      <w:r w:rsidRPr="002C5B10">
        <w:rPr>
          <w:rFonts w:asciiTheme="minorHAnsi" w:eastAsia="Arial" w:hAnsiTheme="minorHAnsi" w:cstheme="minorHAnsi"/>
          <w:sz w:val="24"/>
          <w:szCs w:val="24"/>
        </w:rPr>
        <w:t>long term</w:t>
      </w:r>
      <w:proofErr w:type="gramEnd"/>
      <w:r w:rsidRPr="002C5B10">
        <w:rPr>
          <w:rFonts w:asciiTheme="minorHAnsi" w:eastAsia="Arial" w:hAnsiTheme="minorHAnsi" w:cstheme="minorHAnsi"/>
          <w:sz w:val="24"/>
          <w:szCs w:val="24"/>
        </w:rPr>
        <w:t xml:space="preserve"> credit ratings issued for the Monitored Companies by each of the Rating Agencies are as set out in Annex 2.</w:t>
      </w:r>
    </w:p>
    <w:p w14:paraId="792D8161" w14:textId="77777777" w:rsidR="00C820BD" w:rsidRPr="002C5B10" w:rsidRDefault="00C820BD">
      <w:pPr>
        <w:spacing w:before="10" w:line="100" w:lineRule="exact"/>
        <w:rPr>
          <w:rFonts w:asciiTheme="minorHAnsi" w:hAnsiTheme="minorHAnsi" w:cstheme="minorHAnsi"/>
          <w:sz w:val="11"/>
          <w:szCs w:val="11"/>
        </w:rPr>
      </w:pPr>
    </w:p>
    <w:p w14:paraId="792D8162" w14:textId="77777777" w:rsidR="00C820BD" w:rsidRPr="002C5B10" w:rsidRDefault="00344A60">
      <w:pPr>
        <w:ind w:left="744" w:right="476" w:hanging="360"/>
        <w:jc w:val="both"/>
        <w:rPr>
          <w:rFonts w:asciiTheme="minorHAnsi" w:eastAsia="Arial" w:hAnsiTheme="minorHAnsi" w:cstheme="minorHAnsi"/>
          <w:sz w:val="24"/>
          <w:szCs w:val="24"/>
        </w:rPr>
      </w:pPr>
      <w:r w:rsidRPr="002C5B10">
        <w:rPr>
          <w:rFonts w:asciiTheme="minorHAnsi" w:eastAsia="Arial" w:hAnsiTheme="minorHAnsi" w:cstheme="minorHAnsi"/>
          <w:sz w:val="24"/>
          <w:szCs w:val="24"/>
        </w:rPr>
        <w:t>3.2The Supplier shall promptly (and in any event within five (5) Working Days) notify CCS in writing if there is any downgrade in the credit rating issued by any Rating Agency for a Monitored Company.</w:t>
      </w:r>
    </w:p>
    <w:p w14:paraId="792D8163" w14:textId="77777777" w:rsidR="00C820BD" w:rsidRPr="002C5B10" w:rsidRDefault="00C820BD">
      <w:pPr>
        <w:spacing w:line="120" w:lineRule="exact"/>
        <w:rPr>
          <w:rFonts w:asciiTheme="minorHAnsi" w:hAnsiTheme="minorHAnsi" w:cstheme="minorHAnsi"/>
          <w:sz w:val="12"/>
          <w:szCs w:val="12"/>
        </w:rPr>
      </w:pPr>
    </w:p>
    <w:p w14:paraId="792D8164" w14:textId="77777777" w:rsidR="00C820BD" w:rsidRPr="002C5B10" w:rsidRDefault="00344A60">
      <w:pPr>
        <w:ind w:left="744" w:right="309" w:hanging="360"/>
        <w:rPr>
          <w:rFonts w:asciiTheme="minorHAnsi" w:eastAsia="Arial" w:hAnsiTheme="minorHAnsi" w:cstheme="minorHAnsi"/>
          <w:sz w:val="24"/>
          <w:szCs w:val="24"/>
        </w:rPr>
        <w:sectPr w:rsidR="00C820BD" w:rsidRPr="002C5B10">
          <w:type w:val="continuous"/>
          <w:pgSz w:w="11920" w:h="16840"/>
          <w:pgMar w:top="1160" w:right="1340" w:bottom="280" w:left="1340" w:header="720" w:footer="720" w:gutter="0"/>
          <w:cols w:space="720"/>
        </w:sectPr>
      </w:pPr>
      <w:r w:rsidRPr="002C5B10">
        <w:rPr>
          <w:rFonts w:asciiTheme="minorHAnsi" w:eastAsia="Arial" w:hAnsiTheme="minorHAnsi" w:cstheme="minorHAnsi"/>
          <w:sz w:val="24"/>
          <w:szCs w:val="24"/>
        </w:rPr>
        <w:lastRenderedPageBreak/>
        <w:t>3.3If there is any downgrade credit rating issued by any Rating Agency for the Monitored Company the Supplier shall ensure that the Monitored Company’s auditors thereafter provide CCS within 10 Working Days of the end of each</w:t>
      </w:r>
    </w:p>
    <w:p w14:paraId="792D8165" w14:textId="77777777" w:rsidR="00C820BD" w:rsidRPr="002C5B10" w:rsidRDefault="00C820BD">
      <w:pPr>
        <w:spacing w:before="5" w:line="240" w:lineRule="exact"/>
        <w:rPr>
          <w:rFonts w:asciiTheme="minorHAnsi" w:hAnsiTheme="minorHAnsi" w:cstheme="minorHAnsi"/>
          <w:sz w:val="24"/>
          <w:szCs w:val="24"/>
        </w:rPr>
      </w:pPr>
    </w:p>
    <w:p w14:paraId="792D8166" w14:textId="77777777" w:rsidR="00C820BD" w:rsidRPr="002C5B10" w:rsidRDefault="00344A60">
      <w:pPr>
        <w:spacing w:before="29"/>
        <w:ind w:left="744" w:right="465"/>
        <w:rPr>
          <w:rFonts w:asciiTheme="minorHAnsi" w:eastAsia="Arial" w:hAnsiTheme="minorHAnsi" w:cstheme="minorHAnsi"/>
          <w:sz w:val="24"/>
          <w:szCs w:val="24"/>
        </w:rPr>
      </w:pPr>
      <w:r w:rsidRPr="002C5B10">
        <w:rPr>
          <w:rFonts w:asciiTheme="minorHAnsi" w:eastAsia="Arial" w:hAnsiTheme="minorHAnsi" w:cstheme="minorHAnsi"/>
          <w:sz w:val="24"/>
          <w:szCs w:val="24"/>
        </w:rPr>
        <w:t>Contract Year and within 10 Working Days of written request by CCS (such requests not to exceed 4 in any Contract Year) with sufficient working accounts to allow further validation of financial status to be undertaken.</w:t>
      </w:r>
    </w:p>
    <w:p w14:paraId="792D8167" w14:textId="77777777" w:rsidR="00C820BD" w:rsidRPr="002C5B10" w:rsidRDefault="00C820BD">
      <w:pPr>
        <w:spacing w:before="10" w:line="100" w:lineRule="exact"/>
        <w:rPr>
          <w:rFonts w:asciiTheme="minorHAnsi" w:hAnsiTheme="minorHAnsi" w:cstheme="minorHAnsi"/>
          <w:sz w:val="11"/>
          <w:szCs w:val="11"/>
        </w:rPr>
      </w:pPr>
    </w:p>
    <w:p w14:paraId="792D8168" w14:textId="18E032AD" w:rsidR="00C820BD" w:rsidRPr="002C5B10" w:rsidRDefault="00C820BD">
      <w:pPr>
        <w:ind w:left="460"/>
        <w:rPr>
          <w:rFonts w:asciiTheme="minorHAnsi" w:eastAsia="Arial" w:hAnsiTheme="minorHAnsi" w:cstheme="minorHAnsi"/>
          <w:sz w:val="24"/>
          <w:szCs w:val="24"/>
        </w:rPr>
      </w:pPr>
    </w:p>
    <w:p w14:paraId="792D8169" w14:textId="77777777" w:rsidR="00C820BD" w:rsidRPr="002C5B10" w:rsidRDefault="00C820BD">
      <w:pPr>
        <w:spacing w:line="120" w:lineRule="exact"/>
        <w:rPr>
          <w:rFonts w:asciiTheme="minorHAnsi" w:hAnsiTheme="minorHAnsi" w:cstheme="minorHAnsi"/>
          <w:sz w:val="12"/>
          <w:szCs w:val="12"/>
        </w:rPr>
      </w:pPr>
    </w:p>
    <w:p w14:paraId="792D816A" w14:textId="77777777" w:rsidR="00C820BD" w:rsidRPr="002C5B10" w:rsidRDefault="00344A60">
      <w:pPr>
        <w:ind w:left="384"/>
        <w:rPr>
          <w:rFonts w:asciiTheme="minorHAnsi" w:eastAsia="Arial" w:hAnsiTheme="minorHAnsi" w:cstheme="minorHAnsi"/>
          <w:sz w:val="24"/>
          <w:szCs w:val="24"/>
        </w:rPr>
      </w:pPr>
      <w:r w:rsidRPr="002C5B10">
        <w:rPr>
          <w:rFonts w:asciiTheme="minorHAnsi" w:eastAsia="Arial" w:hAnsiTheme="minorHAnsi" w:cstheme="minorHAnsi"/>
          <w:sz w:val="24"/>
          <w:szCs w:val="24"/>
        </w:rPr>
        <w:t>3.4The Supplier shall:</w:t>
      </w:r>
    </w:p>
    <w:p w14:paraId="792D816B" w14:textId="77777777" w:rsidR="00C820BD" w:rsidRPr="002C5B10" w:rsidRDefault="00C820BD">
      <w:pPr>
        <w:spacing w:line="120" w:lineRule="exact"/>
        <w:rPr>
          <w:rFonts w:asciiTheme="minorHAnsi" w:hAnsiTheme="minorHAnsi" w:cstheme="minorHAnsi"/>
          <w:sz w:val="12"/>
          <w:szCs w:val="12"/>
        </w:rPr>
      </w:pPr>
    </w:p>
    <w:p w14:paraId="792D816C" w14:textId="77777777" w:rsidR="00C820BD" w:rsidRPr="002C5B10" w:rsidRDefault="00344A60">
      <w:pPr>
        <w:ind w:left="1802"/>
        <w:rPr>
          <w:rFonts w:asciiTheme="minorHAnsi" w:eastAsia="Arial" w:hAnsiTheme="minorHAnsi" w:cstheme="minorHAnsi"/>
          <w:sz w:val="24"/>
          <w:szCs w:val="24"/>
        </w:rPr>
      </w:pPr>
      <w:r w:rsidRPr="002C5B10">
        <w:rPr>
          <w:rFonts w:asciiTheme="minorHAnsi" w:eastAsia="Arial" w:hAnsiTheme="minorHAnsi" w:cstheme="minorHAnsi"/>
          <w:sz w:val="24"/>
          <w:szCs w:val="24"/>
        </w:rPr>
        <w:t>3.4.1   regularly monitor the credit ratings of each Monitored</w:t>
      </w:r>
    </w:p>
    <w:p w14:paraId="792D816D" w14:textId="77777777" w:rsidR="00C820BD" w:rsidRPr="002C5B10" w:rsidRDefault="00344A60">
      <w:pPr>
        <w:ind w:left="2522"/>
        <w:rPr>
          <w:rFonts w:asciiTheme="minorHAnsi" w:eastAsia="Arial" w:hAnsiTheme="minorHAnsi" w:cstheme="minorHAnsi"/>
          <w:sz w:val="24"/>
          <w:szCs w:val="24"/>
        </w:rPr>
      </w:pPr>
      <w:r w:rsidRPr="002C5B10">
        <w:rPr>
          <w:rFonts w:asciiTheme="minorHAnsi" w:eastAsia="Arial" w:hAnsiTheme="minorHAnsi" w:cstheme="minorHAnsi"/>
          <w:sz w:val="24"/>
          <w:szCs w:val="24"/>
        </w:rPr>
        <w:t>Company with the Rating Agencies; and</w:t>
      </w:r>
    </w:p>
    <w:p w14:paraId="792D816E" w14:textId="77777777" w:rsidR="00C820BD" w:rsidRPr="002C5B10" w:rsidRDefault="00C820BD">
      <w:pPr>
        <w:spacing w:line="120" w:lineRule="exact"/>
        <w:rPr>
          <w:rFonts w:asciiTheme="minorHAnsi" w:hAnsiTheme="minorHAnsi" w:cstheme="minorHAnsi"/>
          <w:sz w:val="12"/>
          <w:szCs w:val="12"/>
        </w:rPr>
      </w:pPr>
    </w:p>
    <w:p w14:paraId="792D816F" w14:textId="77777777" w:rsidR="00C820BD" w:rsidRPr="002C5B10" w:rsidRDefault="00344A60">
      <w:pPr>
        <w:ind w:left="2522" w:right="222"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3.4.2   promptly notify (or shall procure that its auditors promptly notify) CCS and Buyers in writing following the occurrence of</w:t>
      </w:r>
    </w:p>
    <w:p w14:paraId="792D8170" w14:textId="77777777" w:rsidR="00C820BD" w:rsidRPr="002C5B10" w:rsidRDefault="00344A60">
      <w:pPr>
        <w:ind w:left="2522" w:right="78"/>
        <w:rPr>
          <w:rFonts w:asciiTheme="minorHAnsi" w:eastAsia="Arial" w:hAnsiTheme="minorHAnsi" w:cstheme="minorHAnsi"/>
          <w:sz w:val="24"/>
          <w:szCs w:val="24"/>
        </w:rPr>
      </w:pPr>
      <w:r w:rsidRPr="002C5B10">
        <w:rPr>
          <w:rFonts w:asciiTheme="minorHAnsi" w:eastAsia="Arial" w:hAnsiTheme="minorHAnsi" w:cstheme="minorHAnsi"/>
          <w:sz w:val="24"/>
          <w:szCs w:val="24"/>
        </w:rPr>
        <w:t xml:space="preserve">a Financial Distress Event or any fact, circumstance or matter which could cause a Financial Distress Event </w:t>
      </w:r>
      <w:proofErr w:type="gramStart"/>
      <w:r w:rsidRPr="002C5B10">
        <w:rPr>
          <w:rFonts w:asciiTheme="minorHAnsi" w:eastAsia="Arial" w:hAnsiTheme="minorHAnsi" w:cstheme="minorHAnsi"/>
          <w:sz w:val="24"/>
          <w:szCs w:val="24"/>
        </w:rPr>
        <w:t>and in any event</w:t>
      </w:r>
      <w:proofErr w:type="gramEnd"/>
      <w:r w:rsidRPr="002C5B10">
        <w:rPr>
          <w:rFonts w:asciiTheme="minorHAnsi" w:eastAsia="Arial" w:hAnsiTheme="minorHAnsi" w:cstheme="minorHAnsi"/>
          <w:sz w:val="24"/>
          <w:szCs w:val="24"/>
        </w:rPr>
        <w:t>, ensure that such notification is made within 10 Working Days of the date on which the Supplier first becomes aware of the Financial Distress Event or the fact, circumstance or</w:t>
      </w:r>
    </w:p>
    <w:p w14:paraId="792D8171" w14:textId="77777777" w:rsidR="00C820BD" w:rsidRPr="002C5B10" w:rsidRDefault="00344A60">
      <w:pPr>
        <w:spacing w:line="260" w:lineRule="exact"/>
        <w:ind w:left="2522"/>
        <w:rPr>
          <w:rFonts w:asciiTheme="minorHAnsi" w:eastAsia="Arial" w:hAnsiTheme="minorHAnsi" w:cstheme="minorHAnsi"/>
          <w:sz w:val="24"/>
          <w:szCs w:val="24"/>
        </w:rPr>
      </w:pPr>
      <w:r w:rsidRPr="002C5B10">
        <w:rPr>
          <w:rFonts w:asciiTheme="minorHAnsi" w:eastAsia="Arial" w:hAnsiTheme="minorHAnsi" w:cstheme="minorHAnsi"/>
          <w:sz w:val="24"/>
          <w:szCs w:val="24"/>
        </w:rPr>
        <w:t>matter which could cause a Financial Distress Event.</w:t>
      </w:r>
    </w:p>
    <w:p w14:paraId="792D8172" w14:textId="77777777" w:rsidR="00C820BD" w:rsidRPr="002C5B10" w:rsidRDefault="00C820BD">
      <w:pPr>
        <w:spacing w:line="120" w:lineRule="exact"/>
        <w:rPr>
          <w:rFonts w:asciiTheme="minorHAnsi" w:hAnsiTheme="minorHAnsi" w:cstheme="minorHAnsi"/>
          <w:sz w:val="12"/>
          <w:szCs w:val="12"/>
        </w:rPr>
      </w:pPr>
    </w:p>
    <w:p w14:paraId="792D8173" w14:textId="77777777" w:rsidR="00C820BD" w:rsidRPr="002C5B10" w:rsidRDefault="00344A60">
      <w:pPr>
        <w:ind w:left="744" w:right="129"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3.5For the purposes of determining whether a Financial Distress Event has occurred the credit rating of the Monitored Company shall be deemed to have dropped below the applicable Credit Rating Threshold if any of the Rating Agencies have rated the Monitored Company at or below the applicable Credit Rating Threshold.</w:t>
      </w:r>
    </w:p>
    <w:p w14:paraId="792D8174" w14:textId="77777777" w:rsidR="00C820BD" w:rsidRPr="002C5B10" w:rsidRDefault="00C820BD">
      <w:pPr>
        <w:spacing w:line="120" w:lineRule="exact"/>
        <w:rPr>
          <w:rFonts w:asciiTheme="minorHAnsi" w:hAnsiTheme="minorHAnsi" w:cstheme="minorHAnsi"/>
          <w:sz w:val="12"/>
          <w:szCs w:val="12"/>
        </w:rPr>
      </w:pPr>
    </w:p>
    <w:p w14:paraId="792D8175"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4.  What happens if there is a financial distress event</w:t>
      </w:r>
    </w:p>
    <w:p w14:paraId="792D8176" w14:textId="77777777" w:rsidR="00C820BD" w:rsidRPr="002C5B10" w:rsidRDefault="00C820BD">
      <w:pPr>
        <w:spacing w:line="240" w:lineRule="exact"/>
        <w:rPr>
          <w:rFonts w:asciiTheme="minorHAnsi" w:hAnsiTheme="minorHAnsi" w:cstheme="minorHAnsi"/>
          <w:sz w:val="24"/>
          <w:szCs w:val="24"/>
        </w:rPr>
      </w:pPr>
    </w:p>
    <w:p w14:paraId="792D8177" w14:textId="51771670" w:rsidR="00C820BD" w:rsidRDefault="00344A60">
      <w:pPr>
        <w:ind w:left="744" w:right="71"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4.1In the event of a Financial Distress Event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4.3 to 4.6.</w:t>
      </w:r>
    </w:p>
    <w:p w14:paraId="792D8178" w14:textId="77777777" w:rsidR="00C820BD" w:rsidRPr="002C5B10" w:rsidRDefault="00C820BD">
      <w:pPr>
        <w:spacing w:line="120" w:lineRule="exact"/>
        <w:rPr>
          <w:rFonts w:asciiTheme="minorHAnsi" w:hAnsiTheme="minorHAnsi" w:cstheme="minorHAnsi"/>
          <w:sz w:val="12"/>
          <w:szCs w:val="12"/>
        </w:rPr>
      </w:pPr>
    </w:p>
    <w:p w14:paraId="792D8181" w14:textId="77777777" w:rsidR="00C820BD" w:rsidRPr="002C5B10" w:rsidRDefault="00C820BD">
      <w:pPr>
        <w:spacing w:line="120" w:lineRule="exact"/>
        <w:rPr>
          <w:rFonts w:asciiTheme="minorHAnsi" w:hAnsiTheme="minorHAnsi" w:cstheme="minorHAnsi"/>
          <w:sz w:val="12"/>
          <w:szCs w:val="12"/>
        </w:rPr>
      </w:pPr>
    </w:p>
    <w:p w14:paraId="792D8182" w14:textId="527B1A48" w:rsidR="00C820BD" w:rsidRPr="002C5B10" w:rsidRDefault="00344A60">
      <w:pPr>
        <w:ind w:left="384"/>
        <w:rPr>
          <w:rFonts w:asciiTheme="minorHAnsi" w:eastAsia="Arial" w:hAnsiTheme="minorHAnsi" w:cstheme="minorHAnsi"/>
          <w:sz w:val="24"/>
          <w:szCs w:val="24"/>
        </w:rPr>
      </w:pPr>
      <w:r w:rsidRPr="002C5B10">
        <w:rPr>
          <w:rFonts w:asciiTheme="minorHAnsi" w:eastAsia="Arial" w:hAnsiTheme="minorHAnsi" w:cstheme="minorHAnsi"/>
          <w:sz w:val="24"/>
          <w:szCs w:val="24"/>
        </w:rPr>
        <w:t>4.</w:t>
      </w:r>
      <w:r w:rsidR="001B00E9">
        <w:rPr>
          <w:rFonts w:asciiTheme="minorHAnsi" w:eastAsia="Arial" w:hAnsiTheme="minorHAnsi" w:cstheme="minorHAnsi"/>
          <w:sz w:val="24"/>
          <w:szCs w:val="24"/>
        </w:rPr>
        <w:t>2</w:t>
      </w:r>
      <w:r w:rsidRPr="002C5B10">
        <w:rPr>
          <w:rFonts w:asciiTheme="minorHAnsi" w:eastAsia="Arial" w:hAnsiTheme="minorHAnsi" w:cstheme="minorHAnsi"/>
          <w:sz w:val="24"/>
          <w:szCs w:val="24"/>
        </w:rPr>
        <w:t>The Supplier shall and shall procure that the other Monitored Companies shall:</w:t>
      </w:r>
    </w:p>
    <w:p w14:paraId="792D8183" w14:textId="77777777" w:rsidR="00C820BD" w:rsidRPr="002C5B10" w:rsidRDefault="00C820BD">
      <w:pPr>
        <w:spacing w:before="1" w:line="120" w:lineRule="exact"/>
        <w:rPr>
          <w:rFonts w:asciiTheme="minorHAnsi" w:hAnsiTheme="minorHAnsi" w:cstheme="minorHAnsi"/>
          <w:sz w:val="12"/>
          <w:szCs w:val="12"/>
        </w:rPr>
      </w:pPr>
    </w:p>
    <w:p w14:paraId="792D8184" w14:textId="7E4ADB06" w:rsidR="00C820BD" w:rsidRPr="002C5B10" w:rsidRDefault="00344A60">
      <w:pPr>
        <w:ind w:left="2522" w:right="114" w:hanging="720"/>
        <w:rPr>
          <w:rFonts w:asciiTheme="minorHAnsi" w:eastAsia="Arial" w:hAnsiTheme="minorHAnsi" w:cstheme="minorHAnsi"/>
          <w:sz w:val="24"/>
          <w:szCs w:val="24"/>
        </w:rPr>
        <w:sectPr w:rsidR="00C820BD" w:rsidRPr="002C5B10">
          <w:pgSz w:w="11920" w:h="16840"/>
          <w:pgMar w:top="1160" w:right="1340" w:bottom="280" w:left="1340" w:header="731" w:footer="1096" w:gutter="0"/>
          <w:cols w:space="720"/>
        </w:sectPr>
      </w:pPr>
      <w:r w:rsidRPr="002C5B10">
        <w:rPr>
          <w:rFonts w:asciiTheme="minorHAnsi" w:eastAsia="Arial" w:hAnsiTheme="minorHAnsi" w:cstheme="minorHAnsi"/>
          <w:sz w:val="24"/>
          <w:szCs w:val="24"/>
        </w:rPr>
        <w:t>4.</w:t>
      </w:r>
      <w:r w:rsidR="001B00E9">
        <w:rPr>
          <w:rFonts w:asciiTheme="minorHAnsi" w:eastAsia="Arial" w:hAnsiTheme="minorHAnsi" w:cstheme="minorHAnsi"/>
          <w:sz w:val="24"/>
          <w:szCs w:val="24"/>
        </w:rPr>
        <w:t>2</w:t>
      </w:r>
      <w:r w:rsidRPr="002C5B10">
        <w:rPr>
          <w:rFonts w:asciiTheme="minorHAnsi" w:eastAsia="Arial" w:hAnsiTheme="minorHAnsi" w:cstheme="minorHAnsi"/>
          <w:sz w:val="24"/>
          <w:szCs w:val="24"/>
        </w:rPr>
        <w:t>.1   at the request of CCS meet CCS as soon as reasonably practicable (and in any event within three (3) Working Days of the initial notification (or awareness) of the Financial Distress Event) to review the effect of the Financial Distress Event on the continued performance of each Contract and delivery of the Deliverables in accordance each Call-Off Contract; and</w:t>
      </w:r>
    </w:p>
    <w:p w14:paraId="792D8185" w14:textId="77777777" w:rsidR="00C820BD" w:rsidRPr="002C5B10" w:rsidRDefault="00C820BD">
      <w:pPr>
        <w:spacing w:before="5" w:line="240" w:lineRule="exact"/>
        <w:rPr>
          <w:rFonts w:asciiTheme="minorHAnsi" w:hAnsiTheme="minorHAnsi" w:cstheme="minorHAnsi"/>
          <w:sz w:val="24"/>
          <w:szCs w:val="24"/>
        </w:rPr>
      </w:pPr>
    </w:p>
    <w:p w14:paraId="792D8186" w14:textId="4F0EF5CD" w:rsidR="00C820BD" w:rsidRPr="002C5B10" w:rsidRDefault="00344A60">
      <w:pPr>
        <w:spacing w:before="29"/>
        <w:ind w:left="2522" w:right="76"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4.</w:t>
      </w:r>
      <w:r w:rsidR="001B00E9">
        <w:rPr>
          <w:rFonts w:asciiTheme="minorHAnsi" w:eastAsia="Arial" w:hAnsiTheme="minorHAnsi" w:cstheme="minorHAnsi"/>
          <w:sz w:val="24"/>
          <w:szCs w:val="24"/>
        </w:rPr>
        <w:t>2</w:t>
      </w:r>
      <w:r w:rsidRPr="002C5B10">
        <w:rPr>
          <w:rFonts w:asciiTheme="minorHAnsi" w:eastAsia="Arial" w:hAnsiTheme="minorHAnsi" w:cstheme="minorHAnsi"/>
          <w:sz w:val="24"/>
          <w:szCs w:val="24"/>
        </w:rPr>
        <w:t>.2   where CCS or Buyers reasonably believes (</w:t>
      </w:r>
      <w:proofErr w:type="gramStart"/>
      <w:r w:rsidRPr="002C5B10">
        <w:rPr>
          <w:rFonts w:asciiTheme="minorHAnsi" w:eastAsia="Arial" w:hAnsiTheme="minorHAnsi" w:cstheme="minorHAnsi"/>
          <w:sz w:val="24"/>
          <w:szCs w:val="24"/>
        </w:rPr>
        <w:t>taking into account</w:t>
      </w:r>
      <w:proofErr w:type="gramEnd"/>
      <w:r w:rsidRPr="002C5B10">
        <w:rPr>
          <w:rFonts w:asciiTheme="minorHAnsi" w:eastAsia="Arial" w:hAnsiTheme="minorHAnsi" w:cstheme="minorHAnsi"/>
          <w:sz w:val="24"/>
          <w:szCs w:val="24"/>
        </w:rPr>
        <w:t xml:space="preserve"> the discussions and any representations made under Paragraph 4.3.1 which CCS may share with Buyers) that the Financial Distress Event could impact on the continued performance of each Contract and delivery of the Deliverables in accordance with each Call-Off Contract:</w:t>
      </w:r>
    </w:p>
    <w:p w14:paraId="792D8187" w14:textId="77777777" w:rsidR="00C820BD" w:rsidRPr="002C5B10" w:rsidRDefault="00C820BD">
      <w:pPr>
        <w:spacing w:before="4" w:line="120" w:lineRule="exact"/>
        <w:rPr>
          <w:rFonts w:asciiTheme="minorHAnsi" w:hAnsiTheme="minorHAnsi" w:cstheme="minorHAnsi"/>
          <w:sz w:val="12"/>
          <w:szCs w:val="12"/>
        </w:rPr>
      </w:pPr>
    </w:p>
    <w:p w14:paraId="792D8188" w14:textId="77777777" w:rsidR="00C820BD" w:rsidRPr="002C5B10" w:rsidRDefault="00344A60">
      <w:pPr>
        <w:tabs>
          <w:tab w:val="left" w:pos="2940"/>
        </w:tabs>
        <w:spacing w:line="260" w:lineRule="exact"/>
        <w:ind w:left="2947" w:right="65" w:hanging="721"/>
        <w:rPr>
          <w:rFonts w:asciiTheme="minorHAnsi" w:eastAsia="Arial" w:hAnsiTheme="minorHAnsi" w:cstheme="minorHAnsi"/>
          <w:sz w:val="24"/>
          <w:szCs w:val="24"/>
        </w:rPr>
      </w:pPr>
      <w:r w:rsidRPr="002C5B10">
        <w:rPr>
          <w:rFonts w:asciiTheme="minorHAnsi" w:eastAsia="Calibri" w:hAnsiTheme="minorHAnsi" w:cstheme="minorHAnsi"/>
          <w:sz w:val="22"/>
          <w:szCs w:val="22"/>
        </w:rPr>
        <w:t>(a)</w:t>
      </w:r>
      <w:r w:rsidRPr="002C5B10">
        <w:rPr>
          <w:rFonts w:asciiTheme="minorHAnsi" w:eastAsia="Calibri" w:hAnsiTheme="minorHAnsi" w:cstheme="minorHAnsi"/>
          <w:sz w:val="22"/>
          <w:szCs w:val="22"/>
        </w:rPr>
        <w:tab/>
      </w:r>
      <w:r w:rsidRPr="002C5B10">
        <w:rPr>
          <w:rFonts w:asciiTheme="minorHAnsi" w:eastAsia="Arial" w:hAnsiTheme="minorHAnsi" w:cstheme="minorHAnsi"/>
          <w:sz w:val="24"/>
          <w:szCs w:val="24"/>
        </w:rPr>
        <w:t>submit to CCS for its Approval, a draft Financial Distress Service Continuity Plan as soon as reasonably practicable (and in any event, within ten (10) Working Days of the initial notification (or awareness) of the Financial Distress Event); and</w:t>
      </w:r>
    </w:p>
    <w:p w14:paraId="792D8189" w14:textId="77777777" w:rsidR="00C820BD" w:rsidRPr="002C5B10" w:rsidRDefault="00C820BD">
      <w:pPr>
        <w:spacing w:before="6" w:line="100" w:lineRule="exact"/>
        <w:rPr>
          <w:rFonts w:asciiTheme="minorHAnsi" w:hAnsiTheme="minorHAnsi" w:cstheme="minorHAnsi"/>
          <w:sz w:val="11"/>
          <w:szCs w:val="11"/>
        </w:rPr>
      </w:pPr>
    </w:p>
    <w:p w14:paraId="792D818A" w14:textId="77777777" w:rsidR="00C820BD" w:rsidRPr="002C5B10" w:rsidRDefault="00344A60">
      <w:pPr>
        <w:ind w:left="2227"/>
        <w:rPr>
          <w:rFonts w:asciiTheme="minorHAnsi" w:eastAsia="Arial" w:hAnsiTheme="minorHAnsi" w:cstheme="minorHAnsi"/>
          <w:sz w:val="24"/>
          <w:szCs w:val="24"/>
        </w:rPr>
      </w:pPr>
      <w:r w:rsidRPr="002C5B10">
        <w:rPr>
          <w:rFonts w:asciiTheme="minorHAnsi" w:eastAsia="Calibri" w:hAnsiTheme="minorHAnsi" w:cstheme="minorHAnsi"/>
          <w:sz w:val="22"/>
          <w:szCs w:val="22"/>
        </w:rPr>
        <w:t xml:space="preserve">(b)         </w:t>
      </w:r>
      <w:r w:rsidRPr="002C5B10">
        <w:rPr>
          <w:rFonts w:asciiTheme="minorHAnsi" w:eastAsia="Arial" w:hAnsiTheme="minorHAnsi" w:cstheme="minorHAnsi"/>
          <w:sz w:val="24"/>
          <w:szCs w:val="24"/>
        </w:rPr>
        <w:t>provide such financial information relating to the</w:t>
      </w:r>
    </w:p>
    <w:p w14:paraId="792D818B" w14:textId="77777777" w:rsidR="00C820BD" w:rsidRPr="002C5B10" w:rsidRDefault="00344A60">
      <w:pPr>
        <w:spacing w:line="260" w:lineRule="exact"/>
        <w:ind w:left="2947"/>
        <w:rPr>
          <w:rFonts w:asciiTheme="minorHAnsi" w:eastAsia="Arial" w:hAnsiTheme="minorHAnsi" w:cstheme="minorHAnsi"/>
          <w:sz w:val="24"/>
          <w:szCs w:val="24"/>
        </w:rPr>
      </w:pPr>
      <w:r w:rsidRPr="002C5B10">
        <w:rPr>
          <w:rFonts w:asciiTheme="minorHAnsi" w:eastAsia="Arial" w:hAnsiTheme="minorHAnsi" w:cstheme="minorHAnsi"/>
          <w:sz w:val="24"/>
          <w:szCs w:val="24"/>
        </w:rPr>
        <w:t>Monitored Company as CCS may reasonably require.</w:t>
      </w:r>
    </w:p>
    <w:p w14:paraId="792D818C" w14:textId="77777777" w:rsidR="00C820BD" w:rsidRPr="002C5B10" w:rsidRDefault="00C820BD">
      <w:pPr>
        <w:spacing w:line="120" w:lineRule="exact"/>
        <w:rPr>
          <w:rFonts w:asciiTheme="minorHAnsi" w:hAnsiTheme="minorHAnsi" w:cstheme="minorHAnsi"/>
          <w:sz w:val="12"/>
          <w:szCs w:val="12"/>
        </w:rPr>
      </w:pPr>
    </w:p>
    <w:p w14:paraId="792D818D" w14:textId="77777777" w:rsidR="00C820BD" w:rsidRPr="002C5B10" w:rsidRDefault="00344A60">
      <w:pPr>
        <w:ind w:left="744" w:right="63"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4.4If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 This process shall be repeated until the Financial Distress Service Continuity Plan is Approved by CCS or referred to the Dispute Resolution Procedure.</w:t>
      </w:r>
    </w:p>
    <w:p w14:paraId="792D818E" w14:textId="77777777" w:rsidR="00C820BD" w:rsidRPr="002C5B10" w:rsidRDefault="00C820BD">
      <w:pPr>
        <w:spacing w:line="120" w:lineRule="exact"/>
        <w:rPr>
          <w:rFonts w:asciiTheme="minorHAnsi" w:hAnsiTheme="minorHAnsi" w:cstheme="minorHAnsi"/>
          <w:sz w:val="12"/>
          <w:szCs w:val="12"/>
        </w:rPr>
      </w:pPr>
    </w:p>
    <w:p w14:paraId="792D818F" w14:textId="77777777" w:rsidR="00C820BD" w:rsidRPr="002C5B10" w:rsidRDefault="00344A60">
      <w:pPr>
        <w:ind w:left="744" w:right="94"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4.5If CCS considers that the draft Financial Distress Service Continuity Plan is insufficiently detailed to be properly evaluated, will take too long to complete or will not remedy the relevant Financial Distress Event, then it may either agree</w:t>
      </w:r>
    </w:p>
    <w:p w14:paraId="792D8190" w14:textId="77777777" w:rsidR="00C820BD" w:rsidRPr="002C5B10" w:rsidRDefault="00344A60">
      <w:pPr>
        <w:ind w:left="744" w:right="122"/>
        <w:rPr>
          <w:rFonts w:asciiTheme="minorHAnsi" w:eastAsia="Arial" w:hAnsiTheme="minorHAnsi" w:cstheme="minorHAnsi"/>
          <w:sz w:val="24"/>
          <w:szCs w:val="24"/>
        </w:rPr>
      </w:pPr>
      <w:r w:rsidRPr="002C5B10">
        <w:rPr>
          <w:rFonts w:asciiTheme="minorHAnsi" w:eastAsia="Arial" w:hAnsiTheme="minorHAnsi" w:cstheme="minorHAnsi"/>
          <w:sz w:val="24"/>
          <w:szCs w:val="24"/>
        </w:rPr>
        <w:t>a further time period for the development and agreement of the Financial Distress Service Continuity Plan or escalate any issues with the draft Financial Distress Service Continuity Plan using the Dispute Resolution Procedure.</w:t>
      </w:r>
    </w:p>
    <w:p w14:paraId="792D8191" w14:textId="77777777" w:rsidR="00C820BD" w:rsidRPr="002C5B10" w:rsidRDefault="00C820BD">
      <w:pPr>
        <w:spacing w:line="120" w:lineRule="exact"/>
        <w:rPr>
          <w:rFonts w:asciiTheme="minorHAnsi" w:hAnsiTheme="minorHAnsi" w:cstheme="minorHAnsi"/>
          <w:sz w:val="12"/>
          <w:szCs w:val="12"/>
        </w:rPr>
      </w:pPr>
    </w:p>
    <w:p w14:paraId="792D8192" w14:textId="77777777" w:rsidR="00C820BD" w:rsidRPr="002C5B10" w:rsidRDefault="00344A60">
      <w:pPr>
        <w:ind w:left="744" w:right="282"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4.6Following Approval of the Financial Distress Service Continuity Plan by CCS, the Supplier shall:</w:t>
      </w:r>
    </w:p>
    <w:p w14:paraId="792D8193" w14:textId="77777777" w:rsidR="00C820BD" w:rsidRPr="002C5B10" w:rsidRDefault="00C820BD">
      <w:pPr>
        <w:spacing w:line="120" w:lineRule="exact"/>
        <w:rPr>
          <w:rFonts w:asciiTheme="minorHAnsi" w:hAnsiTheme="minorHAnsi" w:cstheme="minorHAnsi"/>
          <w:sz w:val="12"/>
          <w:szCs w:val="12"/>
        </w:rPr>
      </w:pPr>
    </w:p>
    <w:p w14:paraId="792D8194" w14:textId="77777777" w:rsidR="00C820BD" w:rsidRPr="002C5B10" w:rsidRDefault="00344A60">
      <w:pPr>
        <w:ind w:left="2522" w:right="149"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4.6.1   on a regular basis (which shall not be less than Monthly), review the Financial Distress Service Continuity Plan and assess whether it remains adequate and up to date to ensure the continued performance each Contract and delivery of the Deliverables in accordance with each Call-Off Contract;</w:t>
      </w:r>
    </w:p>
    <w:p w14:paraId="792D8195" w14:textId="77777777" w:rsidR="00C820BD" w:rsidRPr="002C5B10" w:rsidRDefault="00C820BD">
      <w:pPr>
        <w:spacing w:line="120" w:lineRule="exact"/>
        <w:rPr>
          <w:rFonts w:asciiTheme="minorHAnsi" w:hAnsiTheme="minorHAnsi" w:cstheme="minorHAnsi"/>
          <w:sz w:val="12"/>
          <w:szCs w:val="12"/>
        </w:rPr>
      </w:pPr>
    </w:p>
    <w:p w14:paraId="792D8196" w14:textId="77777777" w:rsidR="00C820BD" w:rsidRPr="002C5B10" w:rsidRDefault="00344A60">
      <w:pPr>
        <w:ind w:left="2522" w:right="103"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4.6.2   where the Financial Distress Service Continuity Plan is not adequate or up to date in accordance with Paragraph 4.6.1, submit an updated Financial Distress Service Continuity Plan to CCS for its Approval, and the provisions of Paragraphs 4.5 and 4.6 shall apply to the review and Approval process for the updated Financial Distress Service Continuity Plan; and</w:t>
      </w:r>
    </w:p>
    <w:p w14:paraId="792D8197" w14:textId="77777777" w:rsidR="00C820BD" w:rsidRPr="002C5B10" w:rsidRDefault="00C820BD">
      <w:pPr>
        <w:spacing w:before="10" w:line="100" w:lineRule="exact"/>
        <w:rPr>
          <w:rFonts w:asciiTheme="minorHAnsi" w:hAnsiTheme="minorHAnsi" w:cstheme="minorHAnsi"/>
          <w:sz w:val="11"/>
          <w:szCs w:val="11"/>
        </w:rPr>
      </w:pPr>
    </w:p>
    <w:p w14:paraId="792D8198" w14:textId="77777777" w:rsidR="00C820BD" w:rsidRPr="002C5B10" w:rsidRDefault="00344A60">
      <w:pPr>
        <w:ind w:left="2522" w:right="290"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4.6.3   comply with the Financial Distress Service Continuity Plan (including any updated Financial Distress Service Continuity Plan).</w:t>
      </w:r>
    </w:p>
    <w:p w14:paraId="792D8199" w14:textId="77777777" w:rsidR="00C820BD" w:rsidRPr="002C5B10" w:rsidRDefault="00C820BD">
      <w:pPr>
        <w:spacing w:line="120" w:lineRule="exact"/>
        <w:rPr>
          <w:rFonts w:asciiTheme="minorHAnsi" w:hAnsiTheme="minorHAnsi" w:cstheme="minorHAnsi"/>
          <w:sz w:val="12"/>
          <w:szCs w:val="12"/>
        </w:rPr>
      </w:pPr>
    </w:p>
    <w:p w14:paraId="792D819A" w14:textId="77777777" w:rsidR="00C820BD" w:rsidRPr="002C5B10" w:rsidRDefault="00344A60">
      <w:pPr>
        <w:ind w:left="384"/>
        <w:rPr>
          <w:rFonts w:asciiTheme="minorHAnsi" w:eastAsia="Arial" w:hAnsiTheme="minorHAnsi" w:cstheme="minorHAnsi"/>
          <w:sz w:val="24"/>
          <w:szCs w:val="24"/>
        </w:rPr>
      </w:pPr>
      <w:r w:rsidRPr="002C5B10">
        <w:rPr>
          <w:rFonts w:asciiTheme="minorHAnsi" w:eastAsia="Arial" w:hAnsiTheme="minorHAnsi" w:cstheme="minorHAnsi"/>
          <w:sz w:val="24"/>
          <w:szCs w:val="24"/>
        </w:rPr>
        <w:t>4.7Where the Supplier reasonably believes that the relevant Financial Distress</w:t>
      </w:r>
    </w:p>
    <w:p w14:paraId="792D819B" w14:textId="77777777" w:rsidR="00C820BD" w:rsidRPr="002C5B10" w:rsidRDefault="00344A60">
      <w:pPr>
        <w:ind w:left="744"/>
        <w:rPr>
          <w:rFonts w:asciiTheme="minorHAnsi" w:eastAsia="Arial" w:hAnsiTheme="minorHAnsi" w:cstheme="minorHAnsi"/>
          <w:sz w:val="24"/>
          <w:szCs w:val="24"/>
        </w:rPr>
        <w:sectPr w:rsidR="00C820BD" w:rsidRPr="002C5B10">
          <w:pgSz w:w="11920" w:h="16840"/>
          <w:pgMar w:top="1160" w:right="1340" w:bottom="280" w:left="1340" w:header="731" w:footer="1096" w:gutter="0"/>
          <w:cols w:space="720"/>
        </w:sectPr>
      </w:pPr>
      <w:r w:rsidRPr="002C5B10">
        <w:rPr>
          <w:rFonts w:asciiTheme="minorHAnsi" w:eastAsia="Arial" w:hAnsiTheme="minorHAnsi" w:cstheme="minorHAnsi"/>
          <w:sz w:val="24"/>
          <w:szCs w:val="24"/>
        </w:rPr>
        <w:t>Event (or the circumstance or matter which has caused or otherwise led to it)</w:t>
      </w:r>
    </w:p>
    <w:p w14:paraId="792D819C" w14:textId="77777777" w:rsidR="00C820BD" w:rsidRPr="002C5B10" w:rsidRDefault="00C820BD">
      <w:pPr>
        <w:spacing w:before="5" w:line="240" w:lineRule="exact"/>
        <w:rPr>
          <w:rFonts w:asciiTheme="minorHAnsi" w:hAnsiTheme="minorHAnsi" w:cstheme="minorHAnsi"/>
          <w:sz w:val="24"/>
          <w:szCs w:val="24"/>
        </w:rPr>
      </w:pPr>
    </w:p>
    <w:p w14:paraId="792D819D" w14:textId="77777777" w:rsidR="00C820BD" w:rsidRPr="002C5B10" w:rsidRDefault="00344A60">
      <w:pPr>
        <w:spacing w:before="29"/>
        <w:ind w:left="744"/>
        <w:rPr>
          <w:rFonts w:asciiTheme="minorHAnsi" w:eastAsia="Arial" w:hAnsiTheme="minorHAnsi" w:cstheme="minorHAnsi"/>
          <w:sz w:val="24"/>
          <w:szCs w:val="24"/>
        </w:rPr>
      </w:pPr>
      <w:r w:rsidRPr="002C5B10">
        <w:rPr>
          <w:rFonts w:asciiTheme="minorHAnsi" w:eastAsia="Arial" w:hAnsiTheme="minorHAnsi" w:cstheme="minorHAnsi"/>
          <w:sz w:val="24"/>
          <w:szCs w:val="24"/>
        </w:rPr>
        <w:t>no longer exists, it shall notify CCS and subject to the agreement of the</w:t>
      </w:r>
    </w:p>
    <w:p w14:paraId="792D819E" w14:textId="77777777" w:rsidR="00C820BD" w:rsidRPr="002C5B10" w:rsidRDefault="00344A60">
      <w:pPr>
        <w:ind w:left="744"/>
        <w:rPr>
          <w:rFonts w:asciiTheme="minorHAnsi" w:eastAsia="Arial" w:hAnsiTheme="minorHAnsi" w:cstheme="minorHAnsi"/>
          <w:sz w:val="24"/>
          <w:szCs w:val="24"/>
        </w:rPr>
      </w:pPr>
      <w:r w:rsidRPr="002C5B10">
        <w:rPr>
          <w:rFonts w:asciiTheme="minorHAnsi" w:eastAsia="Arial" w:hAnsiTheme="minorHAnsi" w:cstheme="minorHAnsi"/>
          <w:sz w:val="24"/>
          <w:szCs w:val="24"/>
        </w:rPr>
        <w:t>Parties, the Supplier may be relieved of its obligations under Paragraph 4.6.</w:t>
      </w:r>
    </w:p>
    <w:p w14:paraId="792D819F" w14:textId="77777777" w:rsidR="00C820BD" w:rsidRPr="002C5B10" w:rsidRDefault="00C820BD">
      <w:pPr>
        <w:spacing w:line="120" w:lineRule="exact"/>
        <w:rPr>
          <w:rFonts w:asciiTheme="minorHAnsi" w:hAnsiTheme="minorHAnsi" w:cstheme="minorHAnsi"/>
          <w:sz w:val="12"/>
          <w:szCs w:val="12"/>
        </w:rPr>
      </w:pPr>
    </w:p>
    <w:p w14:paraId="792D81A0" w14:textId="77777777" w:rsidR="00C820BD" w:rsidRPr="002C5B10" w:rsidRDefault="00344A60">
      <w:pPr>
        <w:ind w:left="744" w:right="60"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4.8CCS shall be able to share any information it receives from the Buyer in accordance with this Paragraph with any Buyer who has entered into a Call-Off Contract with the Supplier.</w:t>
      </w:r>
    </w:p>
    <w:p w14:paraId="792D81A1" w14:textId="77777777" w:rsidR="00C820BD" w:rsidRPr="002C5B10" w:rsidRDefault="00C820BD">
      <w:pPr>
        <w:spacing w:line="120" w:lineRule="exact"/>
        <w:rPr>
          <w:rFonts w:asciiTheme="minorHAnsi" w:hAnsiTheme="minorHAnsi" w:cstheme="minorHAnsi"/>
          <w:sz w:val="12"/>
          <w:szCs w:val="12"/>
        </w:rPr>
      </w:pPr>
    </w:p>
    <w:p w14:paraId="792D81A2"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5.  When CCS or the Buyer can terminate for financial distress</w:t>
      </w:r>
    </w:p>
    <w:p w14:paraId="792D81A3" w14:textId="77777777" w:rsidR="00C820BD" w:rsidRPr="002C5B10" w:rsidRDefault="00C820BD">
      <w:pPr>
        <w:spacing w:line="240" w:lineRule="exact"/>
        <w:rPr>
          <w:rFonts w:asciiTheme="minorHAnsi" w:hAnsiTheme="minorHAnsi" w:cstheme="minorHAnsi"/>
          <w:sz w:val="24"/>
          <w:szCs w:val="24"/>
        </w:rPr>
      </w:pPr>
    </w:p>
    <w:p w14:paraId="792D81A4" w14:textId="77777777" w:rsidR="00C820BD" w:rsidRPr="002C5B10" w:rsidRDefault="00344A60">
      <w:pPr>
        <w:ind w:left="744" w:right="173"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5.1CCS shall be entitled to terminate this Contract and Buyers shall be entitled to terminate their Call-Off Contracts for material Default if:</w:t>
      </w:r>
    </w:p>
    <w:p w14:paraId="792D81A5" w14:textId="77777777" w:rsidR="00C820BD" w:rsidRPr="002C5B10" w:rsidRDefault="00C820BD">
      <w:pPr>
        <w:spacing w:line="120" w:lineRule="exact"/>
        <w:rPr>
          <w:rFonts w:asciiTheme="minorHAnsi" w:hAnsiTheme="minorHAnsi" w:cstheme="minorHAnsi"/>
          <w:sz w:val="12"/>
          <w:szCs w:val="12"/>
        </w:rPr>
      </w:pPr>
    </w:p>
    <w:p w14:paraId="792D81A6" w14:textId="77777777" w:rsidR="00C820BD" w:rsidRPr="002C5B10" w:rsidRDefault="00344A60">
      <w:pPr>
        <w:ind w:left="2522" w:right="305"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5.1.1   the Supplier fails to notify CCS of a Financial Distress Event in accordance with Paragraph 3.4;</w:t>
      </w:r>
    </w:p>
    <w:p w14:paraId="792D81A7" w14:textId="77777777" w:rsidR="00C820BD" w:rsidRPr="002C5B10" w:rsidRDefault="00C820BD">
      <w:pPr>
        <w:spacing w:line="120" w:lineRule="exact"/>
        <w:rPr>
          <w:rFonts w:asciiTheme="minorHAnsi" w:hAnsiTheme="minorHAnsi" w:cstheme="minorHAnsi"/>
          <w:sz w:val="12"/>
          <w:szCs w:val="12"/>
        </w:rPr>
      </w:pPr>
    </w:p>
    <w:p w14:paraId="792D81A8" w14:textId="77777777" w:rsidR="00C820BD" w:rsidRPr="002C5B10" w:rsidRDefault="00344A60">
      <w:pPr>
        <w:ind w:left="2522" w:right="71"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5.1.2   CCS and the Supplier fail to agree a Financial Distress Service Continuity Plan (or any updated Financial Distress Service Continuity Plan) in accordance with Paragraphs 4.3 to</w:t>
      </w:r>
    </w:p>
    <w:p w14:paraId="792D81A9" w14:textId="77777777" w:rsidR="00C820BD" w:rsidRPr="002C5B10" w:rsidRDefault="00344A60">
      <w:pPr>
        <w:spacing w:line="260" w:lineRule="exact"/>
        <w:ind w:left="2522"/>
        <w:rPr>
          <w:rFonts w:asciiTheme="minorHAnsi" w:eastAsia="Arial" w:hAnsiTheme="minorHAnsi" w:cstheme="minorHAnsi"/>
          <w:sz w:val="24"/>
          <w:szCs w:val="24"/>
        </w:rPr>
      </w:pPr>
      <w:r w:rsidRPr="002C5B10">
        <w:rPr>
          <w:rFonts w:asciiTheme="minorHAnsi" w:eastAsia="Arial" w:hAnsiTheme="minorHAnsi" w:cstheme="minorHAnsi"/>
          <w:sz w:val="24"/>
          <w:szCs w:val="24"/>
        </w:rPr>
        <w:t>4.5;</w:t>
      </w:r>
    </w:p>
    <w:p w14:paraId="792D81AA" w14:textId="77777777" w:rsidR="00C820BD" w:rsidRPr="002C5B10" w:rsidRDefault="00C820BD">
      <w:pPr>
        <w:spacing w:line="120" w:lineRule="exact"/>
        <w:rPr>
          <w:rFonts w:asciiTheme="minorHAnsi" w:hAnsiTheme="minorHAnsi" w:cstheme="minorHAnsi"/>
          <w:sz w:val="12"/>
          <w:szCs w:val="12"/>
        </w:rPr>
      </w:pPr>
    </w:p>
    <w:p w14:paraId="792D81AB" w14:textId="77777777" w:rsidR="00C820BD" w:rsidRPr="002C5B10" w:rsidRDefault="00344A60">
      <w:pPr>
        <w:ind w:left="2522" w:right="63"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5.1.3   in the case of the Buyer, the Supplier fails to agree a Financial Service Continuity Plan (or any updated Financial Distress Service Continuity Plan) that ensures the continued performance of the Contract and delivery of the Deliverables under its Contract; and/or</w:t>
      </w:r>
    </w:p>
    <w:p w14:paraId="792D81AC" w14:textId="77777777" w:rsidR="00C820BD" w:rsidRPr="002C5B10" w:rsidRDefault="00C820BD">
      <w:pPr>
        <w:spacing w:line="120" w:lineRule="exact"/>
        <w:rPr>
          <w:rFonts w:asciiTheme="minorHAnsi" w:hAnsiTheme="minorHAnsi" w:cstheme="minorHAnsi"/>
          <w:sz w:val="12"/>
          <w:szCs w:val="12"/>
        </w:rPr>
      </w:pPr>
    </w:p>
    <w:p w14:paraId="792D81AD" w14:textId="77777777" w:rsidR="00C820BD" w:rsidRPr="002C5B10" w:rsidRDefault="00344A60">
      <w:pPr>
        <w:ind w:left="2522" w:right="474"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5.1.4   the Supplier fails to comply with the terms of the Financial Distress Service Continuity Plan (or any updated Financial Distress Service Continuity Plan) in accordance with Paragraph 4.6.3.</w:t>
      </w:r>
    </w:p>
    <w:p w14:paraId="792D81AE" w14:textId="77777777" w:rsidR="00C820BD" w:rsidRPr="002C5B10" w:rsidRDefault="00C820BD">
      <w:pPr>
        <w:spacing w:line="120" w:lineRule="exact"/>
        <w:rPr>
          <w:rFonts w:asciiTheme="minorHAnsi" w:hAnsiTheme="minorHAnsi" w:cstheme="minorHAnsi"/>
          <w:sz w:val="12"/>
          <w:szCs w:val="12"/>
        </w:rPr>
      </w:pPr>
    </w:p>
    <w:p w14:paraId="792D81AF" w14:textId="77777777" w:rsidR="00C820BD" w:rsidRPr="002C5B10" w:rsidRDefault="00344A60">
      <w:pPr>
        <w:ind w:left="100"/>
        <w:rPr>
          <w:rFonts w:asciiTheme="minorHAnsi" w:eastAsia="Arial" w:hAnsiTheme="minorHAnsi" w:cstheme="minorHAnsi"/>
          <w:sz w:val="24"/>
          <w:szCs w:val="24"/>
        </w:rPr>
      </w:pPr>
      <w:r w:rsidRPr="002C5B10">
        <w:rPr>
          <w:rFonts w:asciiTheme="minorHAnsi" w:eastAsia="Arial" w:hAnsiTheme="minorHAnsi" w:cstheme="minorHAnsi"/>
          <w:b/>
          <w:sz w:val="24"/>
          <w:szCs w:val="24"/>
        </w:rPr>
        <w:t>6.  What happens If your credit rating is still good</w:t>
      </w:r>
    </w:p>
    <w:p w14:paraId="792D81B0" w14:textId="77777777" w:rsidR="00C820BD" w:rsidRPr="002C5B10" w:rsidRDefault="00C820BD">
      <w:pPr>
        <w:spacing w:line="240" w:lineRule="exact"/>
        <w:rPr>
          <w:rFonts w:asciiTheme="minorHAnsi" w:hAnsiTheme="minorHAnsi" w:cstheme="minorHAnsi"/>
          <w:sz w:val="24"/>
          <w:szCs w:val="24"/>
        </w:rPr>
      </w:pPr>
    </w:p>
    <w:p w14:paraId="792D81B1" w14:textId="77777777" w:rsidR="00C820BD" w:rsidRPr="002C5B10" w:rsidRDefault="00344A60">
      <w:pPr>
        <w:ind w:left="744" w:right="113" w:hanging="360"/>
        <w:rPr>
          <w:rFonts w:asciiTheme="minorHAnsi" w:eastAsia="Arial" w:hAnsiTheme="minorHAnsi" w:cstheme="minorHAnsi"/>
          <w:sz w:val="24"/>
          <w:szCs w:val="24"/>
        </w:rPr>
      </w:pPr>
      <w:r w:rsidRPr="002C5B10">
        <w:rPr>
          <w:rFonts w:asciiTheme="minorHAnsi" w:eastAsia="Arial" w:hAnsiTheme="minorHAnsi" w:cstheme="minorHAnsi"/>
          <w:sz w:val="24"/>
          <w:szCs w:val="24"/>
        </w:rPr>
        <w:t>6.1Without prejudice to the Supplier’s obligations and CCS’ and the Buyer’s rights and remedies under Paragraph 5, if, following the occurrence of a Financial Distress Event, the Rating Agencies review and report subsequently that the credit ratings do not drop below the relevant Credit Rating Threshold, then:</w:t>
      </w:r>
    </w:p>
    <w:p w14:paraId="792D81B2" w14:textId="77777777" w:rsidR="00C820BD" w:rsidRPr="002C5B10" w:rsidRDefault="00C820BD">
      <w:pPr>
        <w:spacing w:line="120" w:lineRule="exact"/>
        <w:rPr>
          <w:rFonts w:asciiTheme="minorHAnsi" w:hAnsiTheme="minorHAnsi" w:cstheme="minorHAnsi"/>
          <w:sz w:val="12"/>
          <w:szCs w:val="12"/>
        </w:rPr>
      </w:pPr>
    </w:p>
    <w:p w14:paraId="792D81B3" w14:textId="77777777" w:rsidR="00C820BD" w:rsidRPr="002C5B10" w:rsidRDefault="00344A60">
      <w:pPr>
        <w:ind w:left="2522" w:right="324"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6.1.1   the Supplier shall be relieved automatically of its obligations under Paragraphs 4.3 to 4.6; and</w:t>
      </w:r>
    </w:p>
    <w:p w14:paraId="792D81B4" w14:textId="77777777" w:rsidR="00C820BD" w:rsidRPr="002C5B10" w:rsidRDefault="00C820BD">
      <w:pPr>
        <w:spacing w:line="120" w:lineRule="exact"/>
        <w:rPr>
          <w:rFonts w:asciiTheme="minorHAnsi" w:hAnsiTheme="minorHAnsi" w:cstheme="minorHAnsi"/>
          <w:sz w:val="12"/>
          <w:szCs w:val="12"/>
        </w:rPr>
      </w:pPr>
    </w:p>
    <w:p w14:paraId="792D81B5" w14:textId="77777777" w:rsidR="00C820BD" w:rsidRPr="002C5B10" w:rsidRDefault="00344A60">
      <w:pPr>
        <w:ind w:left="2522" w:right="323" w:hanging="720"/>
        <w:rPr>
          <w:rFonts w:asciiTheme="minorHAnsi" w:eastAsia="Arial" w:hAnsiTheme="minorHAnsi" w:cstheme="minorHAnsi"/>
          <w:sz w:val="24"/>
          <w:szCs w:val="24"/>
        </w:rPr>
      </w:pPr>
      <w:r w:rsidRPr="002C5B10">
        <w:rPr>
          <w:rFonts w:asciiTheme="minorHAnsi" w:eastAsia="Arial" w:hAnsiTheme="minorHAnsi" w:cstheme="minorHAnsi"/>
          <w:sz w:val="24"/>
          <w:szCs w:val="24"/>
        </w:rPr>
        <w:t>6.1.2   CCS shall not be entitled to require the Supplier to provide financial information in accordance with Paragraph 4.3.2(b).</w:t>
      </w:r>
    </w:p>
    <w:p w14:paraId="792D81B6" w14:textId="77777777" w:rsidR="00C820BD" w:rsidRPr="002C5B10" w:rsidRDefault="00C820BD">
      <w:pPr>
        <w:spacing w:before="1" w:line="180" w:lineRule="exact"/>
        <w:rPr>
          <w:rFonts w:asciiTheme="minorHAnsi" w:hAnsiTheme="minorHAnsi" w:cstheme="minorHAnsi"/>
          <w:sz w:val="19"/>
          <w:szCs w:val="19"/>
        </w:rPr>
      </w:pPr>
    </w:p>
    <w:p w14:paraId="792D81B7" w14:textId="77777777" w:rsidR="00C820BD" w:rsidRPr="002C5B10" w:rsidRDefault="00C820BD">
      <w:pPr>
        <w:spacing w:line="200" w:lineRule="exact"/>
        <w:rPr>
          <w:rFonts w:asciiTheme="minorHAnsi" w:hAnsiTheme="minorHAnsi" w:cstheme="minorHAnsi"/>
        </w:rPr>
      </w:pPr>
    </w:p>
    <w:p w14:paraId="792D81B8" w14:textId="77777777" w:rsidR="00C820BD" w:rsidRPr="002C5B10" w:rsidRDefault="00344A60">
      <w:pPr>
        <w:ind w:left="528"/>
        <w:rPr>
          <w:rFonts w:asciiTheme="minorHAnsi" w:eastAsia="Arial" w:hAnsiTheme="minorHAnsi" w:cstheme="minorHAnsi"/>
          <w:sz w:val="36"/>
          <w:szCs w:val="36"/>
        </w:rPr>
      </w:pPr>
      <w:r w:rsidRPr="002C5B10">
        <w:rPr>
          <w:rFonts w:asciiTheme="minorHAnsi" w:eastAsia="Arial" w:hAnsiTheme="minorHAnsi" w:cstheme="minorHAnsi"/>
          <w:b/>
          <w:sz w:val="36"/>
          <w:szCs w:val="36"/>
        </w:rPr>
        <w:t>ANNEX 1: RATING AGENCIES</w:t>
      </w:r>
    </w:p>
    <w:p w14:paraId="792D81B9" w14:textId="77777777" w:rsidR="00C820BD" w:rsidRPr="002C5B10" w:rsidRDefault="00C820BD">
      <w:pPr>
        <w:spacing w:before="3" w:line="240" w:lineRule="exact"/>
        <w:rPr>
          <w:rFonts w:asciiTheme="minorHAnsi" w:hAnsiTheme="minorHAnsi" w:cstheme="minorHAnsi"/>
          <w:sz w:val="24"/>
          <w:szCs w:val="24"/>
        </w:rPr>
      </w:pPr>
    </w:p>
    <w:p w14:paraId="792D81BA" w14:textId="77777777" w:rsidR="00C820BD" w:rsidRPr="002C5B10" w:rsidRDefault="00344A60">
      <w:pPr>
        <w:spacing w:line="260" w:lineRule="exact"/>
        <w:ind w:left="242"/>
        <w:rPr>
          <w:rFonts w:asciiTheme="minorHAnsi" w:eastAsia="Arial" w:hAnsiTheme="minorHAnsi" w:cstheme="minorHAnsi"/>
          <w:sz w:val="24"/>
          <w:szCs w:val="24"/>
        </w:rPr>
      </w:pPr>
      <w:r w:rsidRPr="002C5B10">
        <w:rPr>
          <w:rFonts w:asciiTheme="minorHAnsi" w:eastAsia="Arial" w:hAnsiTheme="minorHAnsi" w:cstheme="minorHAnsi"/>
          <w:position w:val="-1"/>
          <w:sz w:val="24"/>
          <w:szCs w:val="24"/>
        </w:rPr>
        <w:t>Dun and Bradstreet (“D&amp;B”)</w:t>
      </w:r>
    </w:p>
    <w:p w14:paraId="792D81BD" w14:textId="59710E73" w:rsidR="00C820BD" w:rsidRDefault="00C820BD">
      <w:pPr>
        <w:spacing w:before="16" w:line="240" w:lineRule="exact"/>
        <w:rPr>
          <w:rFonts w:asciiTheme="minorHAnsi" w:hAnsiTheme="minorHAnsi" w:cstheme="minorHAnsi"/>
        </w:rPr>
      </w:pPr>
    </w:p>
    <w:p w14:paraId="61442FBC" w14:textId="0FE836F6" w:rsidR="00C645FC" w:rsidRDefault="00C645FC">
      <w:pPr>
        <w:spacing w:before="16" w:line="240" w:lineRule="exact"/>
        <w:rPr>
          <w:rFonts w:asciiTheme="minorHAnsi" w:hAnsiTheme="minorHAnsi" w:cstheme="minorHAnsi"/>
          <w:sz w:val="24"/>
          <w:szCs w:val="24"/>
        </w:rPr>
      </w:pPr>
    </w:p>
    <w:p w14:paraId="5A9131EA" w14:textId="0F34C0D7" w:rsidR="00C645FC" w:rsidRDefault="00C645FC">
      <w:pPr>
        <w:spacing w:before="16" w:line="240" w:lineRule="exact"/>
        <w:rPr>
          <w:rFonts w:asciiTheme="minorHAnsi" w:hAnsiTheme="minorHAnsi" w:cstheme="minorHAnsi"/>
          <w:sz w:val="24"/>
          <w:szCs w:val="24"/>
        </w:rPr>
      </w:pPr>
    </w:p>
    <w:p w14:paraId="75D6C1FB" w14:textId="4ADCBE22" w:rsidR="00C645FC" w:rsidRDefault="00C645FC">
      <w:pPr>
        <w:spacing w:before="16" w:line="240" w:lineRule="exact"/>
        <w:rPr>
          <w:rFonts w:asciiTheme="minorHAnsi" w:hAnsiTheme="minorHAnsi" w:cstheme="minorHAnsi"/>
          <w:sz w:val="24"/>
          <w:szCs w:val="24"/>
        </w:rPr>
      </w:pPr>
    </w:p>
    <w:p w14:paraId="1176F340" w14:textId="1B5E8A03" w:rsidR="00C645FC" w:rsidRDefault="00C645FC">
      <w:pPr>
        <w:spacing w:before="16" w:line="240" w:lineRule="exact"/>
        <w:rPr>
          <w:rFonts w:asciiTheme="minorHAnsi" w:hAnsiTheme="minorHAnsi" w:cstheme="minorHAnsi"/>
          <w:sz w:val="24"/>
          <w:szCs w:val="24"/>
        </w:rPr>
      </w:pPr>
    </w:p>
    <w:p w14:paraId="14E14B91" w14:textId="221CAF2D" w:rsidR="00C645FC" w:rsidRDefault="00C645FC">
      <w:pPr>
        <w:spacing w:before="16" w:line="240" w:lineRule="exact"/>
        <w:rPr>
          <w:rFonts w:asciiTheme="minorHAnsi" w:hAnsiTheme="minorHAnsi" w:cstheme="minorHAnsi"/>
          <w:sz w:val="24"/>
          <w:szCs w:val="24"/>
        </w:rPr>
      </w:pPr>
    </w:p>
    <w:p w14:paraId="41791F59" w14:textId="77777777" w:rsidR="00C645FC" w:rsidRPr="002C5B10" w:rsidRDefault="00C645FC">
      <w:pPr>
        <w:spacing w:before="16" w:line="240" w:lineRule="exact"/>
        <w:rPr>
          <w:rFonts w:asciiTheme="minorHAnsi" w:hAnsiTheme="minorHAnsi" w:cstheme="minorHAnsi"/>
          <w:sz w:val="24"/>
          <w:szCs w:val="24"/>
        </w:rPr>
      </w:pPr>
    </w:p>
    <w:p w14:paraId="792D81BE" w14:textId="15E10289" w:rsidR="00C820BD" w:rsidRPr="002C5B10" w:rsidRDefault="00344A60">
      <w:pPr>
        <w:spacing w:before="20" w:line="400" w:lineRule="exact"/>
        <w:ind w:left="100" w:right="635" w:firstLine="427"/>
        <w:rPr>
          <w:rFonts w:asciiTheme="minorHAnsi" w:eastAsia="Arial" w:hAnsiTheme="minorHAnsi" w:cstheme="minorHAnsi"/>
          <w:sz w:val="36"/>
          <w:szCs w:val="36"/>
        </w:rPr>
      </w:pPr>
      <w:r w:rsidRPr="002C5B10">
        <w:rPr>
          <w:rFonts w:asciiTheme="minorHAnsi" w:eastAsia="Arial" w:hAnsiTheme="minorHAnsi" w:cstheme="minorHAnsi"/>
          <w:b/>
          <w:sz w:val="36"/>
          <w:szCs w:val="36"/>
        </w:rPr>
        <w:lastRenderedPageBreak/>
        <w:t>ANNEX 2: CREDIT RATINGS &amp; CREDIT RATING THRESHOLDS</w:t>
      </w:r>
      <w:r w:rsidR="00F577BA">
        <w:rPr>
          <w:rFonts w:asciiTheme="minorHAnsi" w:eastAsia="Arial" w:hAnsiTheme="minorHAnsi" w:cstheme="minorHAnsi"/>
          <w:b/>
          <w:sz w:val="36"/>
          <w:szCs w:val="36"/>
        </w:rPr>
        <w:t xml:space="preserve"> </w:t>
      </w:r>
      <w:r w:rsidR="00F577BA">
        <w:rPr>
          <w:rFonts w:ascii="Arial" w:hAnsi="Arial" w:cs="Arial"/>
          <w:color w:val="222222"/>
          <w:shd w:val="clear" w:color="auto" w:fill="FFFFFF"/>
        </w:rPr>
        <w:t>To be agreed between the Parties at the Contract Start Up Meeting</w:t>
      </w:r>
    </w:p>
    <w:p w14:paraId="792D81BF" w14:textId="77777777" w:rsidR="00C820BD" w:rsidRPr="002C5B10" w:rsidRDefault="00C820BD">
      <w:pPr>
        <w:spacing w:before="19" w:line="220" w:lineRule="exact"/>
        <w:rPr>
          <w:rFonts w:asciiTheme="minorHAnsi" w:hAnsiTheme="minorHAnsi" w:cstheme="minorHAnsi"/>
          <w:sz w:val="22"/>
          <w:szCs w:val="22"/>
        </w:rPr>
      </w:pPr>
      <w:bookmarkStart w:id="0" w:name="_GoBack"/>
      <w:bookmarkEnd w:id="0"/>
    </w:p>
    <w:sectPr w:rsidR="00C820BD" w:rsidRPr="002C5B10">
      <w:pgSz w:w="11920" w:h="16840"/>
      <w:pgMar w:top="1160" w:right="1340" w:bottom="280" w:left="1340" w:header="731" w:footer="109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D81D1" w14:textId="77777777" w:rsidR="00344A60" w:rsidRDefault="00344A60">
      <w:r>
        <w:separator/>
      </w:r>
    </w:p>
  </w:endnote>
  <w:endnote w:type="continuationSeparator" w:id="0">
    <w:p w14:paraId="792D81D2" w14:textId="77777777" w:rsidR="00344A60" w:rsidRDefault="00344A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81D4" w14:textId="77777777" w:rsidR="00C820BD" w:rsidRDefault="00F577BA">
    <w:pPr>
      <w:spacing w:line="200" w:lineRule="exact"/>
    </w:pPr>
    <w:r>
      <w:pict w14:anchorId="792D81D6">
        <v:shapetype id="_x0000_t202" coordsize="21600,21600" o:spt="202" path="m,l,21600r21600,l21600,xe">
          <v:stroke joinstyle="miter"/>
          <v:path gradientshapeok="t" o:connecttype="rect"/>
        </v:shapetype>
        <v:shape id="_x0000_s2050" type="#_x0000_t202" style="position:absolute;margin-left:71pt;margin-top:772.35pt;width:113.55pt;height:34.9pt;z-index:-251658752;mso-position-horizontal-relative:page;mso-position-vertical-relative:page" filled="f" stroked="f">
          <v:textbox inset="0,0,0,0">
            <w:txbxContent>
              <w:p w14:paraId="792D81DA" w14:textId="77777777" w:rsidR="00C820BD" w:rsidRDefault="00344A60">
                <w:pPr>
                  <w:spacing w:line="220" w:lineRule="exact"/>
                  <w:ind w:left="20" w:right="-30"/>
                  <w:rPr>
                    <w:rFonts w:ascii="Arial" w:eastAsia="Arial" w:hAnsi="Arial" w:cs="Arial"/>
                  </w:rPr>
                </w:pPr>
                <w:r>
                  <w:rPr>
                    <w:rFonts w:ascii="Arial" w:eastAsia="Arial" w:hAnsi="Arial" w:cs="Arial"/>
                    <w:w w:val="99"/>
                  </w:rPr>
                  <w:t>Framework</w:t>
                </w:r>
                <w:r>
                  <w:rPr>
                    <w:rFonts w:ascii="Arial" w:eastAsia="Arial" w:hAnsi="Arial" w:cs="Arial"/>
                  </w:rPr>
                  <w:t xml:space="preserve"> </w:t>
                </w:r>
                <w:r>
                  <w:rPr>
                    <w:rFonts w:ascii="Arial" w:eastAsia="Arial" w:hAnsi="Arial" w:cs="Arial"/>
                    <w:w w:val="99"/>
                  </w:rPr>
                  <w:t>Ref:</w:t>
                </w:r>
                <w:r>
                  <w:rPr>
                    <w:rFonts w:ascii="Arial" w:eastAsia="Arial" w:hAnsi="Arial" w:cs="Arial"/>
                  </w:rPr>
                  <w:t xml:space="preserve"> </w:t>
                </w:r>
                <w:r>
                  <w:rPr>
                    <w:rFonts w:ascii="Arial" w:eastAsia="Arial" w:hAnsi="Arial" w:cs="Arial"/>
                    <w:w w:val="99"/>
                  </w:rPr>
                  <w:t>RM6263</w:t>
                </w:r>
              </w:p>
              <w:p w14:paraId="792D81DB" w14:textId="77777777" w:rsidR="00C820BD" w:rsidRDefault="00344A60">
                <w:pPr>
                  <w:ind w:left="20"/>
                  <w:rPr>
                    <w:rFonts w:ascii="Arial" w:eastAsia="Arial" w:hAnsi="Arial" w:cs="Arial"/>
                  </w:rPr>
                </w:pPr>
                <w:r>
                  <w:rPr>
                    <w:rFonts w:ascii="Arial" w:eastAsia="Arial" w:hAnsi="Arial" w:cs="Arial"/>
                    <w:w w:val="99"/>
                  </w:rPr>
                  <w:t>Project</w:t>
                </w:r>
                <w:r>
                  <w:rPr>
                    <w:rFonts w:ascii="Arial" w:eastAsia="Arial" w:hAnsi="Arial" w:cs="Arial"/>
                  </w:rPr>
                  <w:t xml:space="preserve"> </w:t>
                </w:r>
                <w:r>
                  <w:rPr>
                    <w:rFonts w:ascii="Arial" w:eastAsia="Arial" w:hAnsi="Arial" w:cs="Arial"/>
                    <w:w w:val="99"/>
                  </w:rPr>
                  <w:t>Version:</w:t>
                </w:r>
                <w:r>
                  <w:rPr>
                    <w:rFonts w:ascii="Arial" w:eastAsia="Arial" w:hAnsi="Arial" w:cs="Arial"/>
                  </w:rPr>
                  <w:t xml:space="preserve"> </w:t>
                </w:r>
                <w:r>
                  <w:rPr>
                    <w:rFonts w:ascii="Arial" w:eastAsia="Arial" w:hAnsi="Arial" w:cs="Arial"/>
                    <w:w w:val="99"/>
                  </w:rPr>
                  <w:t>v1.0</w:t>
                </w:r>
              </w:p>
              <w:p w14:paraId="792D81DC" w14:textId="77777777" w:rsidR="00C820BD" w:rsidRDefault="00344A60">
                <w:pPr>
                  <w:spacing w:line="220" w:lineRule="exact"/>
                  <w:ind w:left="20"/>
                  <w:rPr>
                    <w:rFonts w:ascii="Arial" w:eastAsia="Arial" w:hAnsi="Arial" w:cs="Arial"/>
                  </w:rPr>
                </w:pPr>
                <w:r>
                  <w:rPr>
                    <w:rFonts w:ascii="Arial" w:eastAsia="Arial" w:hAnsi="Arial" w:cs="Arial"/>
                    <w:w w:val="99"/>
                  </w:rPr>
                  <w:t>Model</w:t>
                </w:r>
                <w:r>
                  <w:rPr>
                    <w:rFonts w:ascii="Arial" w:eastAsia="Arial" w:hAnsi="Arial" w:cs="Arial"/>
                  </w:rPr>
                  <w:t xml:space="preserve"> </w:t>
                </w:r>
                <w:r>
                  <w:rPr>
                    <w:rFonts w:ascii="Arial" w:eastAsia="Arial" w:hAnsi="Arial" w:cs="Arial"/>
                    <w:w w:val="99"/>
                  </w:rPr>
                  <w:t>Version:</w:t>
                </w:r>
                <w:r>
                  <w:rPr>
                    <w:rFonts w:ascii="Arial" w:eastAsia="Arial" w:hAnsi="Arial" w:cs="Arial"/>
                  </w:rPr>
                  <w:t xml:space="preserve"> </w:t>
                </w:r>
                <w:r>
                  <w:rPr>
                    <w:rFonts w:ascii="Arial" w:eastAsia="Arial" w:hAnsi="Arial" w:cs="Arial"/>
                    <w:w w:val="99"/>
                  </w:rPr>
                  <w:t>v3.3</w:t>
                </w:r>
              </w:p>
            </w:txbxContent>
          </v:textbox>
          <w10:wrap anchorx="page" anchory="page"/>
        </v:shape>
      </w:pict>
    </w:r>
    <w:r>
      <w:pict w14:anchorId="792D81D7">
        <v:shape id="_x0000_s2049" type="#_x0000_t202" style="position:absolute;margin-left:515.8pt;margin-top:783.85pt;width:9.55pt;height:11.95pt;z-index:-251657728;mso-position-horizontal-relative:page;mso-position-vertical-relative:page" filled="f" stroked="f">
          <v:textbox inset="0,0,0,0">
            <w:txbxContent>
              <w:p w14:paraId="792D81DD" w14:textId="77777777" w:rsidR="00C820BD" w:rsidRDefault="00344A60">
                <w:pPr>
                  <w:spacing w:line="220" w:lineRule="exact"/>
                  <w:ind w:left="40"/>
                  <w:rPr>
                    <w:rFonts w:ascii="Arial" w:eastAsia="Arial" w:hAnsi="Arial" w:cs="Arial"/>
                  </w:rPr>
                </w:pPr>
                <w:r>
                  <w:fldChar w:fldCharType="begin"/>
                </w:r>
                <w:r>
                  <w:rPr>
                    <w:rFonts w:ascii="Arial" w:eastAsia="Arial" w:hAnsi="Arial" w:cs="Arial"/>
                    <w:w w:val="99"/>
                  </w:rPr>
                  <w:instrText xml:space="preserve"> PAGE </w:instrText>
                </w:r>
                <w:r>
                  <w:fldChar w:fldCharType="separate"/>
                </w:r>
                <w:r w:rsidR="002C5B10">
                  <w:rPr>
                    <w:rFonts w:ascii="Arial" w:eastAsia="Arial" w:hAnsi="Arial" w:cs="Arial"/>
                    <w:noProof/>
                    <w:w w:val="99"/>
                  </w:rPr>
                  <w:t>1</w:t>
                </w:r>
                <w: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2D81CF" w14:textId="77777777" w:rsidR="00344A60" w:rsidRDefault="00344A60">
      <w:r>
        <w:separator/>
      </w:r>
    </w:p>
  </w:footnote>
  <w:footnote w:type="continuationSeparator" w:id="0">
    <w:p w14:paraId="792D81D0" w14:textId="77777777" w:rsidR="00344A60" w:rsidRDefault="00344A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D81D3" w14:textId="77777777" w:rsidR="00C820BD" w:rsidRDefault="00F577BA">
    <w:pPr>
      <w:spacing w:line="200" w:lineRule="exact"/>
    </w:pPr>
    <w:r>
      <w:pict w14:anchorId="792D81D5">
        <v:shapetype id="_x0000_t202" coordsize="21600,21600" o:spt="202" path="m,l,21600r21600,l21600,xe">
          <v:stroke joinstyle="miter"/>
          <v:path gradientshapeok="t" o:connecttype="rect"/>
        </v:shapetype>
        <v:shape id="_x0000_s2051" type="#_x0000_t202" style="position:absolute;margin-left:71pt;margin-top:35.55pt;width:187.9pt;height:23.6pt;z-index:-251659776;mso-position-horizontal-relative:page;mso-position-vertical-relative:page" filled="f" stroked="f">
          <v:textbox inset="0,0,0,0">
            <w:txbxContent>
              <w:p w14:paraId="792D81D8" w14:textId="77777777" w:rsidR="00C820BD" w:rsidRDefault="00344A60">
                <w:pPr>
                  <w:spacing w:line="220" w:lineRule="exact"/>
                  <w:ind w:left="20" w:right="-30"/>
                  <w:rPr>
                    <w:rFonts w:ascii="Arial" w:eastAsia="Arial" w:hAnsi="Arial" w:cs="Arial"/>
                  </w:rPr>
                </w:pPr>
                <w:r>
                  <w:rPr>
                    <w:rFonts w:ascii="Arial" w:eastAsia="Arial" w:hAnsi="Arial" w:cs="Arial"/>
                    <w:b/>
                    <w:w w:val="99"/>
                  </w:rPr>
                  <w:t>Joint</w:t>
                </w:r>
                <w:r>
                  <w:rPr>
                    <w:rFonts w:ascii="Arial" w:eastAsia="Arial" w:hAnsi="Arial" w:cs="Arial"/>
                    <w:b/>
                  </w:rPr>
                  <w:t xml:space="preserve"> </w:t>
                </w:r>
                <w:r>
                  <w:rPr>
                    <w:rFonts w:ascii="Arial" w:eastAsia="Arial" w:hAnsi="Arial" w:cs="Arial"/>
                    <w:b/>
                    <w:w w:val="99"/>
                  </w:rPr>
                  <w:t>Schedule</w:t>
                </w:r>
                <w:r>
                  <w:rPr>
                    <w:rFonts w:ascii="Arial" w:eastAsia="Arial" w:hAnsi="Arial" w:cs="Arial"/>
                    <w:b/>
                  </w:rPr>
                  <w:t xml:space="preserve"> </w:t>
                </w:r>
                <w:r>
                  <w:rPr>
                    <w:rFonts w:ascii="Arial" w:eastAsia="Arial" w:hAnsi="Arial" w:cs="Arial"/>
                    <w:b/>
                    <w:w w:val="99"/>
                  </w:rPr>
                  <w:t>7</w:t>
                </w:r>
                <w:r>
                  <w:rPr>
                    <w:rFonts w:ascii="Arial" w:eastAsia="Arial" w:hAnsi="Arial" w:cs="Arial"/>
                    <w:b/>
                  </w:rPr>
                  <w:t xml:space="preserve"> </w:t>
                </w:r>
                <w:r>
                  <w:rPr>
                    <w:rFonts w:ascii="Arial" w:eastAsia="Arial" w:hAnsi="Arial" w:cs="Arial"/>
                    <w:b/>
                    <w:w w:val="99"/>
                  </w:rPr>
                  <w:t>(Financial</w:t>
                </w:r>
                <w:r>
                  <w:rPr>
                    <w:rFonts w:ascii="Arial" w:eastAsia="Arial" w:hAnsi="Arial" w:cs="Arial"/>
                    <w:b/>
                  </w:rPr>
                  <w:t xml:space="preserve"> </w:t>
                </w:r>
                <w:r>
                  <w:rPr>
                    <w:rFonts w:ascii="Arial" w:eastAsia="Arial" w:hAnsi="Arial" w:cs="Arial"/>
                    <w:b/>
                    <w:w w:val="99"/>
                  </w:rPr>
                  <w:t>Difficulties)</w:t>
                </w:r>
              </w:p>
              <w:p w14:paraId="792D81D9" w14:textId="77777777" w:rsidR="00C820BD" w:rsidRDefault="00344A60">
                <w:pPr>
                  <w:spacing w:before="3"/>
                  <w:ind w:left="20"/>
                  <w:rPr>
                    <w:rFonts w:ascii="Arial" w:eastAsia="Arial" w:hAnsi="Arial" w:cs="Arial"/>
                  </w:rPr>
                </w:pPr>
                <w:r>
                  <w:rPr>
                    <w:rFonts w:ascii="Arial" w:eastAsia="Arial" w:hAnsi="Arial" w:cs="Arial"/>
                    <w:w w:val="99"/>
                  </w:rPr>
                  <w:t>Crown</w:t>
                </w:r>
                <w:r>
                  <w:rPr>
                    <w:rFonts w:ascii="Arial" w:eastAsia="Arial" w:hAnsi="Arial" w:cs="Arial"/>
                  </w:rPr>
                  <w:t xml:space="preserve"> </w:t>
                </w:r>
                <w:r>
                  <w:rPr>
                    <w:rFonts w:ascii="Arial" w:eastAsia="Arial" w:hAnsi="Arial" w:cs="Arial"/>
                    <w:w w:val="99"/>
                  </w:rPr>
                  <w:t>Copyright</w:t>
                </w:r>
                <w:r>
                  <w:rPr>
                    <w:rFonts w:ascii="Arial" w:eastAsia="Arial" w:hAnsi="Arial" w:cs="Arial"/>
                  </w:rPr>
                  <w:t xml:space="preserve"> </w:t>
                </w:r>
                <w:r>
                  <w:rPr>
                    <w:rFonts w:ascii="Arial" w:eastAsia="Arial" w:hAnsi="Arial" w:cs="Arial"/>
                    <w:w w:val="99"/>
                  </w:rPr>
                  <w:t>2021</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3294104"/>
    <w:multiLevelType w:val="multilevel"/>
    <w:tmpl w:val="DCB6C5D2"/>
    <w:lvl w:ilvl="0">
      <w:start w:val="1"/>
      <w:numFmt w:val="decimal"/>
      <w:pStyle w:val="Heading1"/>
      <w:lvlText w:val="%1."/>
      <w:lvlJc w:val="left"/>
      <w:pPr>
        <w:tabs>
          <w:tab w:val="num" w:pos="720"/>
        </w:tabs>
        <w:ind w:left="720" w:hanging="720"/>
      </w:pPr>
    </w:lvl>
    <w:lvl w:ilvl="1">
      <w:start w:val="1"/>
      <w:numFmt w:val="decimal"/>
      <w:pStyle w:val="Heading2"/>
      <w:lvlText w:val="%2."/>
      <w:lvlJc w:val="left"/>
      <w:pPr>
        <w:tabs>
          <w:tab w:val="num" w:pos="1440"/>
        </w:tabs>
        <w:ind w:left="1440" w:hanging="720"/>
      </w:pPr>
    </w:lvl>
    <w:lvl w:ilvl="2">
      <w:start w:val="1"/>
      <w:numFmt w:val="decimal"/>
      <w:pStyle w:val="Heading3"/>
      <w:lvlText w:val="%3."/>
      <w:lvlJc w:val="left"/>
      <w:pPr>
        <w:tabs>
          <w:tab w:val="num" w:pos="2160"/>
        </w:tabs>
        <w:ind w:left="2160" w:hanging="720"/>
      </w:pPr>
    </w:lvl>
    <w:lvl w:ilvl="3">
      <w:start w:val="1"/>
      <w:numFmt w:val="decimal"/>
      <w:pStyle w:val="Heading4"/>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pStyle w:val="Heading9"/>
      <w:lvlText w:val="%9."/>
      <w:lvlJc w:val="left"/>
      <w:pPr>
        <w:tabs>
          <w:tab w:val="num" w:pos="6480"/>
        </w:tabs>
        <w:ind w:left="6480" w:hanging="7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20BD"/>
    <w:rsid w:val="001B00E9"/>
    <w:rsid w:val="002C5B10"/>
    <w:rsid w:val="00344A60"/>
    <w:rsid w:val="00772141"/>
    <w:rsid w:val="0085081E"/>
    <w:rsid w:val="00C645FC"/>
    <w:rsid w:val="00C820BD"/>
    <w:rsid w:val="00F577B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792D810B"/>
  <w15:docId w15:val="{DA3A038B-1729-4EC6-93AC-DA549AB42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B3490"/>
  </w:style>
  <w:style w:type="paragraph" w:styleId="Heading1">
    <w:name w:val="heading 1"/>
    <w:basedOn w:val="Normal"/>
    <w:next w:val="Normal"/>
    <w:link w:val="Heading1Ch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Heading2">
    <w:name w:val="heading 2"/>
    <w:basedOn w:val="Normal"/>
    <w:next w:val="Normal"/>
    <w:link w:val="Heading2Ch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Heading4">
    <w:name w:val="heading 4"/>
    <w:basedOn w:val="Normal"/>
    <w:next w:val="Normal"/>
    <w:link w:val="Heading4Ch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Heading5">
    <w:name w:val="heading 5"/>
    <w:basedOn w:val="Normal"/>
    <w:next w:val="Normal"/>
    <w:link w:val="Heading5Ch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Heading6">
    <w:name w:val="heading 6"/>
    <w:basedOn w:val="Normal"/>
    <w:next w:val="Normal"/>
    <w:link w:val="Heading6Char"/>
    <w:qFormat/>
    <w:rsid w:val="001B3490"/>
    <w:pPr>
      <w:numPr>
        <w:ilvl w:val="5"/>
        <w:numId w:val="1"/>
      </w:numPr>
      <w:spacing w:before="240" w:after="60"/>
      <w:outlineLvl w:val="5"/>
    </w:pPr>
    <w:rPr>
      <w:b/>
      <w:bCs/>
      <w:sz w:val="22"/>
      <w:szCs w:val="22"/>
    </w:rPr>
  </w:style>
  <w:style w:type="paragraph" w:styleId="Heading7">
    <w:name w:val="heading 7"/>
    <w:basedOn w:val="Normal"/>
    <w:next w:val="Normal"/>
    <w:link w:val="Heading7Ch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Heading8">
    <w:name w:val="heading 8"/>
    <w:basedOn w:val="Normal"/>
    <w:next w:val="Normal"/>
    <w:link w:val="Heading8Ch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Heading9">
    <w:name w:val="heading 9"/>
    <w:basedOn w:val="Normal"/>
    <w:next w:val="Normal"/>
    <w:link w:val="Heading9Ch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B3490"/>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1B3490"/>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1B3490"/>
    <w:rPr>
      <w:rFonts w:asciiTheme="majorHAnsi" w:eastAsiaTheme="majorEastAsia" w:hAnsiTheme="majorHAnsi" w:cstheme="majorBidi"/>
      <w:b/>
      <w:bCs/>
      <w:sz w:val="26"/>
      <w:szCs w:val="26"/>
    </w:rPr>
  </w:style>
  <w:style w:type="character" w:customStyle="1" w:styleId="Heading4Char">
    <w:name w:val="Heading 4 Char"/>
    <w:basedOn w:val="DefaultParagraphFont"/>
    <w:link w:val="Heading4"/>
    <w:uiPriority w:val="9"/>
    <w:semiHidden/>
    <w:rsid w:val="001B3490"/>
    <w:rPr>
      <w:rFonts w:asciiTheme="minorHAnsi" w:eastAsiaTheme="minorEastAsia" w:hAnsiTheme="minorHAnsi" w:cstheme="minorBidi"/>
      <w:b/>
      <w:bCs/>
      <w:sz w:val="28"/>
      <w:szCs w:val="28"/>
    </w:rPr>
  </w:style>
  <w:style w:type="character" w:customStyle="1" w:styleId="Heading5Char">
    <w:name w:val="Heading 5 Char"/>
    <w:basedOn w:val="DefaultParagraphFont"/>
    <w:link w:val="Heading5"/>
    <w:uiPriority w:val="9"/>
    <w:semiHidden/>
    <w:rsid w:val="001B3490"/>
    <w:rPr>
      <w:rFonts w:asciiTheme="minorHAnsi" w:eastAsiaTheme="minorEastAsia" w:hAnsiTheme="minorHAnsi" w:cstheme="minorBidi"/>
      <w:b/>
      <w:bCs/>
      <w:i/>
      <w:iCs/>
      <w:sz w:val="26"/>
      <w:szCs w:val="26"/>
    </w:rPr>
  </w:style>
  <w:style w:type="character" w:customStyle="1" w:styleId="Heading6Char">
    <w:name w:val="Heading 6 Char"/>
    <w:basedOn w:val="DefaultParagraphFont"/>
    <w:link w:val="Heading6"/>
    <w:rsid w:val="001B3490"/>
    <w:rPr>
      <w:b/>
      <w:bCs/>
      <w:sz w:val="22"/>
      <w:szCs w:val="22"/>
    </w:rPr>
  </w:style>
  <w:style w:type="character" w:customStyle="1" w:styleId="Heading7Char">
    <w:name w:val="Heading 7 Char"/>
    <w:basedOn w:val="DefaultParagraphFont"/>
    <w:link w:val="Heading7"/>
    <w:uiPriority w:val="9"/>
    <w:semiHidden/>
    <w:rsid w:val="001B3490"/>
    <w:rPr>
      <w:rFonts w:asciiTheme="minorHAnsi" w:eastAsiaTheme="minorEastAsia" w:hAnsiTheme="minorHAnsi" w:cstheme="minorBidi"/>
      <w:sz w:val="24"/>
      <w:szCs w:val="24"/>
    </w:rPr>
  </w:style>
  <w:style w:type="character" w:customStyle="1" w:styleId="Heading8Char">
    <w:name w:val="Heading 8 Char"/>
    <w:basedOn w:val="DefaultParagraphFont"/>
    <w:link w:val="Heading8"/>
    <w:uiPriority w:val="9"/>
    <w:semiHidden/>
    <w:rsid w:val="001B3490"/>
    <w:rPr>
      <w:rFonts w:asciiTheme="minorHAnsi" w:eastAsiaTheme="minorEastAsia" w:hAnsiTheme="minorHAnsi" w:cstheme="minorBidi"/>
      <w:i/>
      <w:iCs/>
      <w:sz w:val="24"/>
      <w:szCs w:val="24"/>
    </w:rPr>
  </w:style>
  <w:style w:type="character" w:customStyle="1" w:styleId="Heading9Char">
    <w:name w:val="Heading 9 Char"/>
    <w:basedOn w:val="DefaultParagraphFont"/>
    <w:link w:val="Heading9"/>
    <w:uiPriority w:val="9"/>
    <w:semiHidden/>
    <w:rsid w:val="001B3490"/>
    <w:rPr>
      <w:rFonts w:asciiTheme="majorHAnsi" w:eastAsiaTheme="majorEastAsia" w:hAnsiTheme="majorHAnsi" w:cstheme="majorBidi"/>
      <w:sz w:val="22"/>
      <w:szCs w:val="22"/>
    </w:rPr>
  </w:style>
  <w:style w:type="character" w:styleId="CommentReference">
    <w:name w:val="annotation reference"/>
    <w:basedOn w:val="DefaultParagraphFont"/>
    <w:uiPriority w:val="99"/>
    <w:semiHidden/>
    <w:unhideWhenUsed/>
    <w:rsid w:val="00772141"/>
    <w:rPr>
      <w:sz w:val="16"/>
      <w:szCs w:val="16"/>
    </w:rPr>
  </w:style>
  <w:style w:type="paragraph" w:styleId="CommentText">
    <w:name w:val="annotation text"/>
    <w:basedOn w:val="Normal"/>
    <w:link w:val="CommentTextChar"/>
    <w:uiPriority w:val="99"/>
    <w:semiHidden/>
    <w:unhideWhenUsed/>
    <w:rsid w:val="00772141"/>
  </w:style>
  <w:style w:type="character" w:customStyle="1" w:styleId="CommentTextChar">
    <w:name w:val="Comment Text Char"/>
    <w:basedOn w:val="DefaultParagraphFont"/>
    <w:link w:val="CommentText"/>
    <w:uiPriority w:val="99"/>
    <w:semiHidden/>
    <w:rsid w:val="00772141"/>
  </w:style>
  <w:style w:type="paragraph" w:styleId="CommentSubject">
    <w:name w:val="annotation subject"/>
    <w:basedOn w:val="CommentText"/>
    <w:next w:val="CommentText"/>
    <w:link w:val="CommentSubjectChar"/>
    <w:uiPriority w:val="99"/>
    <w:semiHidden/>
    <w:unhideWhenUsed/>
    <w:rsid w:val="00772141"/>
    <w:rPr>
      <w:b/>
      <w:bCs/>
    </w:rPr>
  </w:style>
  <w:style w:type="character" w:customStyle="1" w:styleId="CommentSubjectChar">
    <w:name w:val="Comment Subject Char"/>
    <w:basedOn w:val="CommentTextChar"/>
    <w:link w:val="CommentSubject"/>
    <w:uiPriority w:val="99"/>
    <w:semiHidden/>
    <w:rsid w:val="00772141"/>
    <w:rPr>
      <w:b/>
      <w:bCs/>
    </w:rPr>
  </w:style>
  <w:style w:type="paragraph" w:styleId="BalloonText">
    <w:name w:val="Balloon Text"/>
    <w:basedOn w:val="Normal"/>
    <w:link w:val="BalloonTextChar"/>
    <w:uiPriority w:val="99"/>
    <w:semiHidden/>
    <w:unhideWhenUsed/>
    <w:rsid w:val="007721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214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7</Pages>
  <Words>1565</Words>
  <Characters>8922</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10467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Victoria James</cp:lastModifiedBy>
  <cp:revision>6</cp:revision>
  <dcterms:created xsi:type="dcterms:W3CDTF">2022-04-22T14:20:00Z</dcterms:created>
  <dcterms:modified xsi:type="dcterms:W3CDTF">2022-09-23T13:10:00Z</dcterms:modified>
</cp:coreProperties>
</file>